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AECE2" w14:textId="77777777" w:rsidR="00A770BE" w:rsidRDefault="00A770BE" w:rsidP="00A770BE">
      <w:pPr>
        <w:ind w:right="-424"/>
        <w:rPr>
          <w:rFonts w:ascii="Trebuchet MS" w:eastAsiaTheme="minorHAnsi" w:hAnsi="Trebuchet MS" w:cs="Aptos"/>
          <w:sz w:val="22"/>
          <w:szCs w:val="22"/>
          <w14:ligatures w14:val="standardContextual"/>
        </w:rPr>
      </w:pPr>
    </w:p>
    <w:p w14:paraId="12F1EF9C" w14:textId="77777777" w:rsidR="00A770BE" w:rsidRDefault="00A770BE" w:rsidP="00A770BE">
      <w:pPr>
        <w:ind w:right="-424"/>
        <w:rPr>
          <w:rFonts w:ascii="Trebuchet MS" w:eastAsiaTheme="minorHAnsi" w:hAnsi="Trebuchet MS" w:cs="Aptos"/>
          <w:sz w:val="22"/>
          <w:szCs w:val="22"/>
          <w14:ligatures w14:val="standardContextual"/>
        </w:rPr>
      </w:pPr>
    </w:p>
    <w:p w14:paraId="1FA1B915" w14:textId="77777777" w:rsidR="00A770BE" w:rsidRDefault="00A770BE" w:rsidP="00A770BE">
      <w:pPr>
        <w:ind w:right="-424"/>
        <w:rPr>
          <w:rFonts w:ascii="Trebuchet MS" w:eastAsiaTheme="minorHAnsi" w:hAnsi="Trebuchet MS" w:cs="Aptos"/>
          <w:sz w:val="22"/>
          <w:szCs w:val="22"/>
          <w14:ligatures w14:val="standardContextual"/>
        </w:rPr>
      </w:pPr>
    </w:p>
    <w:p w14:paraId="112CBEB8" w14:textId="77777777" w:rsidR="00A770BE" w:rsidRDefault="00A770BE" w:rsidP="00A770BE">
      <w:pPr>
        <w:ind w:right="-424"/>
        <w:rPr>
          <w:rFonts w:ascii="Trebuchet MS" w:eastAsiaTheme="minorHAnsi" w:hAnsi="Trebuchet MS" w:cs="Aptos"/>
          <w:sz w:val="22"/>
          <w:szCs w:val="22"/>
          <w14:ligatures w14:val="standardContextual"/>
        </w:rPr>
      </w:pPr>
    </w:p>
    <w:p w14:paraId="3A716CDB" w14:textId="77777777" w:rsidR="00A770BE" w:rsidRDefault="00A770BE" w:rsidP="00A770BE">
      <w:pPr>
        <w:ind w:right="-424"/>
        <w:rPr>
          <w:rFonts w:ascii="Trebuchet MS" w:eastAsiaTheme="minorHAnsi" w:hAnsi="Trebuchet MS" w:cs="Aptos"/>
          <w:sz w:val="22"/>
          <w:szCs w:val="22"/>
          <w14:ligatures w14:val="standardContextual"/>
        </w:rPr>
      </w:pPr>
    </w:p>
    <w:p w14:paraId="76E779D3" w14:textId="77777777" w:rsidR="00A770BE" w:rsidRDefault="00A770BE" w:rsidP="00A770BE">
      <w:pPr>
        <w:ind w:right="-424"/>
        <w:rPr>
          <w:rFonts w:ascii="Trebuchet MS" w:eastAsiaTheme="minorHAnsi" w:hAnsi="Trebuchet MS" w:cs="Aptos"/>
          <w:sz w:val="22"/>
          <w:szCs w:val="22"/>
          <w14:ligatures w14:val="standardContextual"/>
        </w:rPr>
      </w:pPr>
    </w:p>
    <w:p w14:paraId="21854353" w14:textId="77777777" w:rsidR="00A770BE" w:rsidRDefault="00A770BE" w:rsidP="00A770BE">
      <w:pPr>
        <w:ind w:right="-424"/>
        <w:rPr>
          <w:rFonts w:ascii="Trebuchet MS" w:eastAsiaTheme="minorHAnsi" w:hAnsi="Trebuchet MS" w:cs="Aptos"/>
          <w:sz w:val="22"/>
          <w:szCs w:val="22"/>
          <w14:ligatures w14:val="standardContextual"/>
        </w:rPr>
      </w:pPr>
    </w:p>
    <w:p w14:paraId="61B08BB7" w14:textId="77777777" w:rsidR="00A770BE" w:rsidRDefault="00A770BE" w:rsidP="00A770BE">
      <w:pPr>
        <w:ind w:right="-424"/>
        <w:rPr>
          <w:rFonts w:ascii="Trebuchet MS" w:eastAsiaTheme="minorHAnsi" w:hAnsi="Trebuchet MS" w:cs="Aptos"/>
          <w:sz w:val="22"/>
          <w:szCs w:val="22"/>
          <w14:ligatures w14:val="standardContextual"/>
        </w:rPr>
      </w:pPr>
    </w:p>
    <w:p w14:paraId="364B9F12" w14:textId="77777777" w:rsidR="00A770BE" w:rsidRDefault="00A770BE" w:rsidP="00A770BE">
      <w:pPr>
        <w:ind w:right="-424"/>
        <w:rPr>
          <w:rFonts w:ascii="Trebuchet MS" w:eastAsiaTheme="minorHAnsi" w:hAnsi="Trebuchet MS" w:cs="Aptos"/>
          <w:sz w:val="22"/>
          <w:szCs w:val="22"/>
          <w14:ligatures w14:val="standardContextual"/>
        </w:rPr>
      </w:pPr>
    </w:p>
    <w:p w14:paraId="512D1D5F" w14:textId="77777777" w:rsidR="00A770BE" w:rsidRDefault="00A770BE" w:rsidP="00A770BE">
      <w:pPr>
        <w:ind w:right="-424"/>
        <w:rPr>
          <w:rFonts w:ascii="Trebuchet MS" w:eastAsiaTheme="minorHAnsi" w:hAnsi="Trebuchet MS" w:cs="Aptos"/>
          <w:sz w:val="22"/>
          <w:szCs w:val="22"/>
          <w14:ligatures w14:val="standardContextual"/>
        </w:rPr>
      </w:pPr>
    </w:p>
    <w:p w14:paraId="29689615" w14:textId="77777777" w:rsidR="00A770BE" w:rsidRDefault="00A770BE" w:rsidP="00A770BE">
      <w:pPr>
        <w:ind w:right="-424"/>
        <w:rPr>
          <w:rFonts w:ascii="Trebuchet MS" w:eastAsiaTheme="minorHAnsi" w:hAnsi="Trebuchet MS" w:cs="Aptos"/>
          <w:sz w:val="22"/>
          <w:szCs w:val="22"/>
          <w14:ligatures w14:val="standardContextual"/>
        </w:rPr>
      </w:pPr>
    </w:p>
    <w:p w14:paraId="6FBEC324" w14:textId="77777777" w:rsidR="00A770BE" w:rsidRDefault="00A770BE" w:rsidP="00A770BE">
      <w:pPr>
        <w:ind w:right="-424"/>
        <w:rPr>
          <w:rFonts w:ascii="Trebuchet MS" w:eastAsiaTheme="minorHAnsi" w:hAnsi="Trebuchet MS" w:cs="Aptos"/>
          <w:sz w:val="22"/>
          <w:szCs w:val="22"/>
          <w14:ligatures w14:val="standardContextual"/>
        </w:rPr>
      </w:pPr>
    </w:p>
    <w:p w14:paraId="3746B8BC" w14:textId="77777777" w:rsidR="00A770BE" w:rsidRDefault="00A770BE" w:rsidP="00A770BE">
      <w:pPr>
        <w:ind w:right="-424"/>
        <w:rPr>
          <w:rFonts w:ascii="Trebuchet MS" w:eastAsiaTheme="minorHAnsi" w:hAnsi="Trebuchet MS" w:cs="Aptos"/>
          <w:sz w:val="22"/>
          <w:szCs w:val="22"/>
          <w14:ligatures w14:val="standardContextual"/>
        </w:rPr>
      </w:pPr>
    </w:p>
    <w:p w14:paraId="735E6058" w14:textId="77777777" w:rsidR="00A770BE" w:rsidRDefault="00A770BE" w:rsidP="00A770BE">
      <w:pPr>
        <w:ind w:right="-424"/>
        <w:rPr>
          <w:rFonts w:ascii="Trebuchet MS" w:eastAsiaTheme="minorHAnsi" w:hAnsi="Trebuchet MS" w:cs="Aptos"/>
          <w:sz w:val="22"/>
          <w:szCs w:val="22"/>
          <w14:ligatures w14:val="standardContextual"/>
        </w:rPr>
      </w:pPr>
    </w:p>
    <w:p w14:paraId="346ECAAC" w14:textId="77777777" w:rsidR="00A770BE" w:rsidRDefault="00A770BE" w:rsidP="00A770BE">
      <w:pPr>
        <w:ind w:right="-424"/>
        <w:rPr>
          <w:rFonts w:ascii="Trebuchet MS" w:eastAsiaTheme="minorHAnsi" w:hAnsi="Trebuchet MS" w:cs="Aptos"/>
          <w:sz w:val="22"/>
          <w:szCs w:val="22"/>
          <w14:ligatures w14:val="standardContextual"/>
        </w:rPr>
      </w:pPr>
    </w:p>
    <w:p w14:paraId="5E482F9C" w14:textId="77777777" w:rsidR="00A770BE" w:rsidRDefault="00A770BE" w:rsidP="00A770BE">
      <w:pPr>
        <w:ind w:right="-424"/>
        <w:rPr>
          <w:rFonts w:ascii="Trebuchet MS" w:eastAsiaTheme="minorHAnsi" w:hAnsi="Trebuchet MS" w:cs="Aptos"/>
          <w:sz w:val="22"/>
          <w:szCs w:val="22"/>
          <w14:ligatures w14:val="standardContextual"/>
        </w:rPr>
      </w:pPr>
    </w:p>
    <w:p w14:paraId="3CB53033" w14:textId="77777777" w:rsidR="00A770BE" w:rsidRDefault="00A770BE" w:rsidP="00A770BE">
      <w:pPr>
        <w:ind w:right="-424"/>
        <w:rPr>
          <w:rFonts w:ascii="Trebuchet MS" w:eastAsiaTheme="minorHAnsi" w:hAnsi="Trebuchet MS" w:cs="Aptos"/>
          <w:sz w:val="22"/>
          <w:szCs w:val="22"/>
          <w14:ligatures w14:val="standardContextual"/>
        </w:rPr>
      </w:pPr>
    </w:p>
    <w:p w14:paraId="39191329" w14:textId="77777777" w:rsidR="00A770BE" w:rsidRDefault="00A770BE" w:rsidP="00A770BE">
      <w:pPr>
        <w:ind w:right="-424"/>
        <w:rPr>
          <w:rFonts w:ascii="Trebuchet MS" w:eastAsiaTheme="minorHAnsi" w:hAnsi="Trebuchet MS" w:cs="Aptos"/>
          <w:sz w:val="22"/>
          <w:szCs w:val="22"/>
          <w14:ligatures w14:val="standardContextual"/>
        </w:rPr>
      </w:pPr>
    </w:p>
    <w:p w14:paraId="45D3A1FB" w14:textId="77777777" w:rsidR="00A770BE" w:rsidRDefault="00A770BE" w:rsidP="00A770BE">
      <w:pPr>
        <w:ind w:right="-424"/>
        <w:rPr>
          <w:rFonts w:ascii="Trebuchet MS" w:eastAsiaTheme="minorHAnsi" w:hAnsi="Trebuchet MS" w:cs="Aptos"/>
          <w:sz w:val="22"/>
          <w:szCs w:val="22"/>
          <w14:ligatures w14:val="standardContextual"/>
        </w:rPr>
      </w:pPr>
    </w:p>
    <w:p w14:paraId="4E608B85"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3E2E5080"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11D31366" w14:textId="77777777" w:rsidR="00A770BE" w:rsidRPr="00A770BE" w:rsidRDefault="00A770BE" w:rsidP="00A770BE">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424"/>
        <w:rPr>
          <w:rFonts w:ascii="Trebuchet MS" w:eastAsiaTheme="minorHAnsi" w:hAnsi="Trebuchet MS" w:cs="Aptos"/>
          <w:sz w:val="22"/>
          <w:szCs w:val="22"/>
          <w14:ligatures w14:val="standardContextual"/>
        </w:rPr>
      </w:pPr>
    </w:p>
    <w:p w14:paraId="699BE973" w14:textId="77777777" w:rsidR="00A770BE" w:rsidRPr="00A770BE" w:rsidRDefault="00A770BE" w:rsidP="00A770BE">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424"/>
        <w:jc w:val="center"/>
        <w:rPr>
          <w:rFonts w:ascii="Trebuchet MS" w:eastAsiaTheme="minorHAnsi" w:hAnsi="Trebuchet MS" w:cs="Aptos"/>
          <w:b/>
          <w:bCs/>
          <w:sz w:val="28"/>
          <w:szCs w:val="28"/>
          <w14:ligatures w14:val="standardContextual"/>
        </w:rPr>
      </w:pPr>
      <w:r w:rsidRPr="00A770BE">
        <w:rPr>
          <w:rFonts w:ascii="Trebuchet MS" w:eastAsiaTheme="minorHAnsi" w:hAnsi="Trebuchet MS" w:cs="Aptos"/>
          <w:b/>
          <w:bCs/>
          <w:sz w:val="28"/>
          <w:szCs w:val="28"/>
          <w14:ligatures w14:val="standardContextual"/>
        </w:rPr>
        <w:t>III. OBRAZCI ZA PRIPRAVO PONUDBE</w:t>
      </w:r>
    </w:p>
    <w:p w14:paraId="1D57BFDD" w14:textId="77777777" w:rsidR="00A770BE" w:rsidRPr="00A770BE" w:rsidRDefault="00A770BE" w:rsidP="00A770BE">
      <w:pPr>
        <w:pBdr>
          <w:top w:val="thinThickSmallGap" w:sz="24" w:space="1" w:color="auto"/>
          <w:left w:val="thinThickSmallGap" w:sz="24" w:space="4" w:color="auto"/>
          <w:bottom w:val="thickThinSmallGap" w:sz="24" w:space="1" w:color="auto"/>
          <w:right w:val="thickThinSmallGap" w:sz="24" w:space="4" w:color="auto"/>
        </w:pBdr>
        <w:shd w:val="thinDiagCross" w:color="C0C0C0" w:fill="auto"/>
        <w:ind w:right="-424"/>
        <w:jc w:val="center"/>
        <w:rPr>
          <w:rFonts w:ascii="Trebuchet MS" w:eastAsiaTheme="minorHAnsi" w:hAnsi="Trebuchet MS" w:cs="Aptos"/>
          <w:b/>
          <w:bCs/>
          <w:i/>
          <w:iCs/>
          <w:caps/>
          <w:sz w:val="22"/>
          <w:szCs w:val="22"/>
          <w14:ligatures w14:val="standardContextual"/>
        </w:rPr>
      </w:pPr>
    </w:p>
    <w:p w14:paraId="29D19E8F" w14:textId="77777777" w:rsidR="00A770BE" w:rsidRDefault="00A770BE">
      <w:pPr>
        <w:rPr>
          <w:rFonts w:ascii="Trebuchet MS" w:eastAsiaTheme="minorHAnsi" w:hAnsi="Trebuchet MS" w:cs="Aptos"/>
          <w:b/>
          <w:bCs/>
          <w:sz w:val="22"/>
          <w:szCs w:val="22"/>
          <w:highlight w:val="lightGray"/>
          <w:shd w:val="clear" w:color="auto" w:fill="D9D9D9"/>
          <w14:ligatures w14:val="standardContextual"/>
        </w:rPr>
      </w:pPr>
      <w:r>
        <w:rPr>
          <w:rFonts w:ascii="Trebuchet MS" w:eastAsiaTheme="minorHAnsi" w:hAnsi="Trebuchet MS" w:cs="Aptos"/>
          <w:b/>
          <w:bCs/>
          <w:sz w:val="22"/>
          <w:szCs w:val="22"/>
          <w:highlight w:val="lightGray"/>
          <w:shd w:val="clear" w:color="auto" w:fill="D9D9D9"/>
          <w14:ligatures w14:val="standardContextual"/>
        </w:rPr>
        <w:br w:type="page"/>
      </w:r>
    </w:p>
    <w:p w14:paraId="56961F3A" w14:textId="589D68FD" w:rsidR="00A770BE" w:rsidRPr="00A770BE" w:rsidRDefault="00A770BE" w:rsidP="00A770BE">
      <w:pPr>
        <w:pageBreakBefore/>
        <w:ind w:right="-424"/>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Obr_1</w:t>
      </w:r>
      <w:r w:rsidRPr="00A770BE">
        <w:rPr>
          <w:rFonts w:ascii="Trebuchet MS" w:eastAsiaTheme="minorHAnsi" w:hAnsi="Trebuchet MS" w:cs="Aptos"/>
          <w:b/>
          <w:bCs/>
          <w:sz w:val="22"/>
          <w:szCs w:val="22"/>
          <w:shd w:val="clear" w:color="auto" w:fill="D9D9D9"/>
          <w14:ligatures w14:val="standardContextual"/>
        </w:rPr>
        <w:t xml:space="preserve"> </w:t>
      </w:r>
    </w:p>
    <w:p w14:paraId="5838CDAF"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PONUDBA ŠT.: ______________</w:t>
      </w:r>
    </w:p>
    <w:p w14:paraId="163795B5" w14:textId="77777777" w:rsidR="00A770BE" w:rsidRPr="00A770BE" w:rsidRDefault="00A770BE" w:rsidP="00A770BE">
      <w:pPr>
        <w:ind w:right="-424"/>
        <w:jc w:val="both"/>
        <w:rPr>
          <w:rFonts w:ascii="Trebuchet MS" w:eastAsiaTheme="minorHAnsi" w:hAnsi="Trebuchet MS" w:cs="Aptos"/>
          <w:b/>
          <w:bCs/>
          <w:sz w:val="22"/>
          <w:szCs w:val="22"/>
          <w14:ligatures w14:val="standardContextual"/>
        </w:rPr>
      </w:pPr>
    </w:p>
    <w:p w14:paraId="6D770024" w14:textId="77777777" w:rsidR="00A770BE" w:rsidRDefault="00A770BE" w:rsidP="00A770BE">
      <w:pPr>
        <w:ind w:right="-424"/>
        <w:rPr>
          <w:rFonts w:ascii="Trebuchet MS" w:eastAsiaTheme="minorHAnsi" w:hAnsi="Trebuchet MS" w:cs="Aptos"/>
          <w:b/>
          <w:bCs/>
          <w:sz w:val="22"/>
          <w:szCs w:val="22"/>
          <w14:ligatures w14:val="standardContextual"/>
        </w:rPr>
      </w:pPr>
    </w:p>
    <w:p w14:paraId="43D09204" w14:textId="77777777" w:rsidR="00001F59" w:rsidRPr="00A770BE" w:rsidRDefault="00001F59" w:rsidP="00A770BE">
      <w:pPr>
        <w:ind w:right="-424"/>
        <w:rPr>
          <w:rFonts w:ascii="Trebuchet MS" w:eastAsiaTheme="minorHAnsi" w:hAnsi="Trebuchet MS" w:cs="Aptos"/>
          <w:b/>
          <w:bCs/>
          <w:sz w:val="22"/>
          <w:szCs w:val="22"/>
          <w14:ligatures w14:val="standardContextual"/>
        </w:rPr>
      </w:pPr>
    </w:p>
    <w:p w14:paraId="094D588C" w14:textId="77777777" w:rsidR="00A770BE" w:rsidRPr="00A770BE" w:rsidRDefault="00A770BE" w:rsidP="00A770BE">
      <w:pPr>
        <w:autoSpaceDE w:val="0"/>
        <w:autoSpaceDN w:val="0"/>
        <w:adjustRightInd w:val="0"/>
        <w:ind w:left="2124" w:right="-424" w:hanging="2124"/>
        <w:jc w:val="both"/>
        <w:rPr>
          <w:rFonts w:ascii="Trebuchet MS" w:eastAsia="Times New Roman" w:hAnsi="Trebuchet MS" w:cs="Aptos"/>
          <w:b/>
          <w:color w:val="000000"/>
          <w:sz w:val="22"/>
          <w:szCs w:val="22"/>
          <w:lang w:eastAsia="sl-SI"/>
          <w14:ligatures w14:val="standardContextual"/>
        </w:rPr>
      </w:pPr>
      <w:r w:rsidRPr="00A770BE">
        <w:rPr>
          <w:rFonts w:ascii="Trebuchet MS" w:eastAsia="Times New Roman" w:hAnsi="Trebuchet MS" w:cs="Aptos"/>
          <w:b/>
          <w:bCs/>
          <w:color w:val="000000"/>
          <w:sz w:val="22"/>
          <w:szCs w:val="22"/>
          <w:lang w:eastAsia="sl-SI"/>
          <w14:ligatures w14:val="standardContextual"/>
        </w:rPr>
        <w:t>Predmet naročila:</w:t>
      </w:r>
      <w:r w:rsidRPr="00A770BE">
        <w:rPr>
          <w:rFonts w:ascii="Trebuchet MS" w:eastAsia="Times New Roman" w:hAnsi="Trebuchet MS" w:cs="Aptos"/>
          <w:b/>
          <w:bCs/>
          <w:color w:val="000000"/>
          <w:sz w:val="22"/>
          <w:szCs w:val="22"/>
          <w:lang w:eastAsia="sl-SI"/>
          <w14:ligatures w14:val="standardContextual"/>
        </w:rPr>
        <w:tab/>
      </w:r>
      <w:r w:rsidRPr="00A770BE">
        <w:rPr>
          <w:rFonts w:ascii="Trebuchet MS" w:eastAsia="Times New Roman" w:hAnsi="Trebuchet MS" w:cs="Aptos"/>
          <w:b/>
          <w:color w:val="000000"/>
          <w:sz w:val="22"/>
          <w:szCs w:val="22"/>
          <w:lang w:eastAsia="sl-SI"/>
          <w14:ligatures w14:val="standardContextual"/>
        </w:rPr>
        <w:t>»DOBAVA IN MONTAŽA OPREME ZA PROJEKT CENTER URBANEGA DOGAJANJA«</w:t>
      </w:r>
    </w:p>
    <w:p w14:paraId="774AA2E3" w14:textId="77777777" w:rsidR="00A770BE" w:rsidRPr="00A770BE" w:rsidRDefault="00A770BE" w:rsidP="00A770BE">
      <w:pPr>
        <w:autoSpaceDE w:val="0"/>
        <w:autoSpaceDN w:val="0"/>
        <w:adjustRightInd w:val="0"/>
        <w:ind w:left="2124" w:right="-424" w:hanging="2124"/>
        <w:jc w:val="both"/>
        <w:rPr>
          <w:rFonts w:ascii="Trebuchet MS" w:eastAsia="Times New Roman" w:hAnsi="Trebuchet MS" w:cs="Aptos"/>
          <w:b/>
          <w:color w:val="000000"/>
          <w:sz w:val="22"/>
          <w:szCs w:val="22"/>
          <w:lang w:eastAsia="sl-SI"/>
          <w14:ligatures w14:val="standardContextual"/>
        </w:rPr>
      </w:pPr>
    </w:p>
    <w:p w14:paraId="0557C8DE" w14:textId="77777777" w:rsidR="00A770BE" w:rsidRPr="00A770BE" w:rsidRDefault="00A770BE" w:rsidP="00A770BE">
      <w:pPr>
        <w:ind w:right="-424"/>
        <w:jc w:val="both"/>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Naročnik:</w:t>
      </w:r>
      <w:r w:rsidRPr="00A770BE">
        <w:rPr>
          <w:rFonts w:ascii="Trebuchet MS" w:eastAsiaTheme="minorHAnsi" w:hAnsi="Trebuchet MS" w:cs="Aptos"/>
          <w:b/>
          <w:bCs/>
          <w:sz w:val="22"/>
          <w:szCs w:val="22"/>
          <w14:ligatures w14:val="standardContextual"/>
        </w:rPr>
        <w:tab/>
      </w:r>
      <w:r w:rsidRPr="00A770BE">
        <w:rPr>
          <w:rFonts w:ascii="Trebuchet MS" w:eastAsiaTheme="minorHAnsi" w:hAnsi="Trebuchet MS" w:cs="Aptos"/>
          <w:b/>
          <w:bCs/>
          <w:sz w:val="22"/>
          <w:szCs w:val="22"/>
          <w14:ligatures w14:val="standardContextual"/>
        </w:rPr>
        <w:tab/>
        <w:t>MESTNA OBČINA CELJE, Trg celjskih knezov 9, 3000 Celje</w:t>
      </w:r>
    </w:p>
    <w:p w14:paraId="13C19D6E"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05C141F5"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620C01EF" w14:textId="77777777" w:rsidR="00A770BE" w:rsidRPr="00A770BE" w:rsidRDefault="00A770BE" w:rsidP="00A770BE">
      <w:pPr>
        <w:autoSpaceDE w:val="0"/>
        <w:autoSpaceDN w:val="0"/>
        <w:adjustRightInd w:val="0"/>
        <w:ind w:right="-424"/>
        <w:jc w:val="both"/>
        <w:rPr>
          <w:rFonts w:ascii="Trebuchet MS" w:eastAsia="Times New Roman" w:hAnsi="Trebuchet MS" w:cs="Trebuchet MS"/>
          <w:color w:val="000000"/>
          <w:sz w:val="22"/>
          <w:szCs w:val="22"/>
          <w:lang w:eastAsia="sl-SI"/>
          <w14:ligatures w14:val="standardContextual"/>
        </w:rPr>
      </w:pPr>
      <w:r w:rsidRPr="00A770BE">
        <w:rPr>
          <w:rFonts w:ascii="Trebuchet MS" w:eastAsia="Times New Roman" w:hAnsi="Trebuchet MS" w:cs="Trebuchet MS"/>
          <w:color w:val="000000"/>
          <w:sz w:val="22"/>
          <w:szCs w:val="22"/>
          <w:lang w:eastAsia="sl-SI"/>
          <w14:ligatures w14:val="standardContextual"/>
        </w:rPr>
        <w:t xml:space="preserve">Na podlagi javnega naročila, številka: </w:t>
      </w:r>
      <w:r w:rsidRPr="00A770BE">
        <w:rPr>
          <w:rFonts w:ascii="Trebuchet MS" w:eastAsia="Times New Roman" w:hAnsi="Trebuchet MS" w:cs="Trebuchet MS"/>
          <w:b/>
          <w:bCs/>
          <w:sz w:val="22"/>
          <w:szCs w:val="22"/>
          <w:lang w:eastAsia="sl-SI"/>
          <w14:ligatures w14:val="standardContextual"/>
        </w:rPr>
        <w:t>JN-002-2025-B</w:t>
      </w:r>
      <w:r w:rsidRPr="00A770BE">
        <w:rPr>
          <w:rFonts w:ascii="Trebuchet MS" w:eastAsia="Times New Roman" w:hAnsi="Trebuchet MS" w:cs="Trebuchet MS"/>
          <w:sz w:val="22"/>
          <w:szCs w:val="22"/>
          <w:lang w:eastAsia="sl-SI"/>
          <w14:ligatures w14:val="standardContextual"/>
        </w:rPr>
        <w:t xml:space="preserve">, </w:t>
      </w:r>
      <w:r w:rsidRPr="00A770BE">
        <w:rPr>
          <w:rFonts w:ascii="Trebuchet MS" w:eastAsia="Times New Roman" w:hAnsi="Trebuchet MS" w:cs="Trebuchet MS"/>
          <w:color w:val="000000"/>
          <w:sz w:val="22"/>
          <w:szCs w:val="22"/>
          <w:lang w:eastAsia="sl-SI"/>
          <w14:ligatures w14:val="standardContextual"/>
        </w:rPr>
        <w:t>se prijavljamo na objavljeno javno naročilo in prilagamo našo ponudbeno dokumentacijo v skladu z navodili za izdelavo ponudbe.</w:t>
      </w:r>
    </w:p>
    <w:p w14:paraId="01B314EE" w14:textId="77777777" w:rsidR="00A770BE" w:rsidRPr="00A770BE" w:rsidRDefault="00A770BE" w:rsidP="00A770BE">
      <w:pPr>
        <w:autoSpaceDE w:val="0"/>
        <w:autoSpaceDN w:val="0"/>
        <w:ind w:right="-424"/>
        <w:jc w:val="both"/>
        <w:rPr>
          <w:rFonts w:ascii="Trebuchet MS" w:eastAsiaTheme="minorHAnsi" w:hAnsi="Trebuchet MS" w:cs="Aptos"/>
          <w:color w:val="000000"/>
          <w:sz w:val="22"/>
          <w:szCs w:val="22"/>
          <w:lang w:eastAsia="sl-SI"/>
          <w14:ligatures w14:val="standardContextual"/>
        </w:rPr>
      </w:pPr>
    </w:p>
    <w:p w14:paraId="4E369F8A"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b/>
          <w:bCs/>
          <w:sz w:val="22"/>
          <w:szCs w:val="22"/>
          <w14:ligatures w14:val="standardContextual"/>
        </w:rPr>
        <w:t>PODATKI O PONUDNIKU:</w:t>
      </w: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A770BE" w:rsidRPr="00A770BE" w14:paraId="4DB7F16F" w14:textId="77777777" w:rsidTr="00974FBB">
        <w:tc>
          <w:tcPr>
            <w:tcW w:w="4075" w:type="dxa"/>
            <w:tcBorders>
              <w:top w:val="single" w:sz="2" w:space="0" w:color="000000"/>
              <w:left w:val="single" w:sz="2" w:space="0" w:color="000000"/>
              <w:bottom w:val="single" w:sz="2" w:space="0" w:color="000000"/>
            </w:tcBorders>
          </w:tcPr>
          <w:p w14:paraId="20934A01"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4D8ABCD0"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5E7A5718" w14:textId="77777777" w:rsidR="00A770BE" w:rsidRPr="00A770BE" w:rsidRDefault="00A770BE" w:rsidP="00A770BE">
            <w:pPr>
              <w:tabs>
                <w:tab w:val="left" w:pos="284"/>
              </w:tabs>
              <w:snapToGrid w:val="0"/>
              <w:ind w:right="-424"/>
              <w:rPr>
                <w:rFonts w:ascii="Trebuchet MS" w:eastAsiaTheme="minorHAnsi" w:hAnsi="Trebuchet MS" w:cs="Aptos"/>
                <w:sz w:val="22"/>
                <w:szCs w:val="22"/>
                <w14:ligatures w14:val="standardContextual"/>
              </w:rPr>
            </w:pPr>
          </w:p>
          <w:p w14:paraId="166C2444" w14:textId="77777777" w:rsidR="00A770BE" w:rsidRPr="00A770BE" w:rsidRDefault="00A770BE" w:rsidP="00A770BE">
            <w:pPr>
              <w:tabs>
                <w:tab w:val="left" w:pos="284"/>
              </w:tabs>
              <w:snapToGrid w:val="0"/>
              <w:ind w:right="-424"/>
              <w:rPr>
                <w:rFonts w:ascii="Trebuchet MS" w:eastAsiaTheme="minorHAnsi" w:hAnsi="Trebuchet MS" w:cs="Aptos"/>
                <w:sz w:val="22"/>
                <w:szCs w:val="22"/>
                <w14:ligatures w14:val="standardContextual"/>
              </w:rPr>
            </w:pPr>
          </w:p>
        </w:tc>
      </w:tr>
      <w:tr w:rsidR="00A770BE" w:rsidRPr="00A770BE" w14:paraId="3094B732" w14:textId="77777777" w:rsidTr="00974FBB">
        <w:tc>
          <w:tcPr>
            <w:tcW w:w="4075" w:type="dxa"/>
            <w:tcBorders>
              <w:left w:val="single" w:sz="2" w:space="0" w:color="000000"/>
              <w:bottom w:val="single" w:sz="2" w:space="0" w:color="000000"/>
            </w:tcBorders>
          </w:tcPr>
          <w:p w14:paraId="24B61A06"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Zakoniti zastopnik:</w:t>
            </w:r>
          </w:p>
        </w:tc>
        <w:tc>
          <w:tcPr>
            <w:tcW w:w="5528" w:type="dxa"/>
            <w:tcBorders>
              <w:left w:val="single" w:sz="2" w:space="0" w:color="000000"/>
              <w:bottom w:val="single" w:sz="2" w:space="0" w:color="000000"/>
              <w:right w:val="single" w:sz="2" w:space="0" w:color="000000"/>
            </w:tcBorders>
          </w:tcPr>
          <w:p w14:paraId="791124D4"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21BED240"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5EBB8E49" w14:textId="77777777" w:rsidTr="00974FBB">
        <w:tc>
          <w:tcPr>
            <w:tcW w:w="4075" w:type="dxa"/>
            <w:tcBorders>
              <w:left w:val="single" w:sz="2" w:space="0" w:color="000000"/>
              <w:bottom w:val="single" w:sz="2" w:space="0" w:color="000000"/>
            </w:tcBorders>
          </w:tcPr>
          <w:p w14:paraId="5444B9C0"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Identifikacijska številka za DDV:</w:t>
            </w:r>
          </w:p>
        </w:tc>
        <w:tc>
          <w:tcPr>
            <w:tcW w:w="5528" w:type="dxa"/>
            <w:tcBorders>
              <w:left w:val="single" w:sz="2" w:space="0" w:color="000000"/>
              <w:bottom w:val="single" w:sz="2" w:space="0" w:color="000000"/>
              <w:right w:val="single" w:sz="2" w:space="0" w:color="000000"/>
            </w:tcBorders>
          </w:tcPr>
          <w:p w14:paraId="6B96EA9E"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17B39082"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5A902867" w14:textId="77777777" w:rsidTr="00974FBB">
        <w:tc>
          <w:tcPr>
            <w:tcW w:w="4075" w:type="dxa"/>
            <w:tcBorders>
              <w:left w:val="single" w:sz="2" w:space="0" w:color="000000"/>
              <w:bottom w:val="single" w:sz="2" w:space="0" w:color="000000"/>
            </w:tcBorders>
          </w:tcPr>
          <w:p w14:paraId="5C4E7629"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Matična številka / EMŠO:</w:t>
            </w:r>
          </w:p>
        </w:tc>
        <w:tc>
          <w:tcPr>
            <w:tcW w:w="5528" w:type="dxa"/>
            <w:tcBorders>
              <w:left w:val="single" w:sz="2" w:space="0" w:color="000000"/>
              <w:bottom w:val="single" w:sz="2" w:space="0" w:color="000000"/>
              <w:right w:val="single" w:sz="2" w:space="0" w:color="000000"/>
            </w:tcBorders>
          </w:tcPr>
          <w:p w14:paraId="4917F576"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37307F4B"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58EC0993" w14:textId="77777777" w:rsidTr="00974FBB">
        <w:tc>
          <w:tcPr>
            <w:tcW w:w="4075" w:type="dxa"/>
            <w:tcBorders>
              <w:left w:val="single" w:sz="2" w:space="0" w:color="000000"/>
              <w:bottom w:val="single" w:sz="2" w:space="0" w:color="000000"/>
            </w:tcBorders>
          </w:tcPr>
          <w:p w14:paraId="676ACE2F"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0774C7F4"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26279E2E"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79C6E3EA" w14:textId="77777777" w:rsidTr="00974FBB">
        <w:tc>
          <w:tcPr>
            <w:tcW w:w="4075" w:type="dxa"/>
            <w:tcBorders>
              <w:left w:val="single" w:sz="2" w:space="0" w:color="000000"/>
              <w:bottom w:val="single" w:sz="2" w:space="0" w:color="000000"/>
            </w:tcBorders>
          </w:tcPr>
          <w:p w14:paraId="72383573"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Uradni elektronski naslov:</w:t>
            </w:r>
          </w:p>
        </w:tc>
        <w:tc>
          <w:tcPr>
            <w:tcW w:w="5528" w:type="dxa"/>
            <w:tcBorders>
              <w:left w:val="single" w:sz="2" w:space="0" w:color="000000"/>
              <w:bottom w:val="single" w:sz="2" w:space="0" w:color="000000"/>
              <w:right w:val="single" w:sz="2" w:space="0" w:color="000000"/>
            </w:tcBorders>
          </w:tcPr>
          <w:p w14:paraId="71676FF0"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283E516F"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6DCDAC4E" w14:textId="77777777" w:rsidTr="00974FBB">
        <w:tc>
          <w:tcPr>
            <w:tcW w:w="4075" w:type="dxa"/>
            <w:tcBorders>
              <w:left w:val="single" w:sz="2" w:space="0" w:color="000000"/>
              <w:bottom w:val="single" w:sz="2" w:space="0" w:color="000000"/>
            </w:tcBorders>
          </w:tcPr>
          <w:p w14:paraId="5E228AFB"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Uradna telefonska številka:</w:t>
            </w:r>
          </w:p>
        </w:tc>
        <w:tc>
          <w:tcPr>
            <w:tcW w:w="5528" w:type="dxa"/>
            <w:tcBorders>
              <w:left w:val="single" w:sz="2" w:space="0" w:color="000000"/>
              <w:bottom w:val="single" w:sz="2" w:space="0" w:color="000000"/>
              <w:right w:val="single" w:sz="2" w:space="0" w:color="000000"/>
            </w:tcBorders>
          </w:tcPr>
          <w:p w14:paraId="6E3AAC80"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5BF8AB3A"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3EE084A9" w14:textId="77777777" w:rsidTr="00974FBB">
        <w:tc>
          <w:tcPr>
            <w:tcW w:w="4075" w:type="dxa"/>
            <w:tcBorders>
              <w:left w:val="single" w:sz="2" w:space="0" w:color="000000"/>
              <w:bottom w:val="single" w:sz="2" w:space="0" w:color="000000"/>
            </w:tcBorders>
          </w:tcPr>
          <w:p w14:paraId="06581D2F" w14:textId="77777777" w:rsidR="00A770BE" w:rsidRPr="00A770BE" w:rsidRDefault="00A770BE" w:rsidP="00A770BE">
            <w:pPr>
              <w:tabs>
                <w:tab w:val="left" w:pos="284"/>
              </w:tabs>
              <w:snapToGrid w:val="0"/>
              <w:spacing w:before="60" w:after="6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Šifra NUTS:</w:t>
            </w:r>
          </w:p>
        </w:tc>
        <w:tc>
          <w:tcPr>
            <w:tcW w:w="5528" w:type="dxa"/>
            <w:tcBorders>
              <w:left w:val="single" w:sz="2" w:space="0" w:color="000000"/>
              <w:bottom w:val="single" w:sz="2" w:space="0" w:color="000000"/>
              <w:right w:val="single" w:sz="2" w:space="0" w:color="000000"/>
            </w:tcBorders>
          </w:tcPr>
          <w:p w14:paraId="7D643676"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088A5B62"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27951252" w14:textId="77777777" w:rsidTr="00974FBB">
        <w:tc>
          <w:tcPr>
            <w:tcW w:w="4075" w:type="dxa"/>
            <w:tcBorders>
              <w:left w:val="single" w:sz="2" w:space="0" w:color="000000"/>
              <w:bottom w:val="single" w:sz="4" w:space="0" w:color="auto"/>
            </w:tcBorders>
          </w:tcPr>
          <w:p w14:paraId="464E1ADD" w14:textId="77777777" w:rsidR="00A770BE" w:rsidRPr="00A770BE" w:rsidRDefault="00A770BE" w:rsidP="00A770BE">
            <w:pPr>
              <w:snapToGrid w:val="0"/>
              <w:spacing w:before="60" w:after="6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Številka transakcijskega računa in banka, ki vodi račun:</w:t>
            </w:r>
          </w:p>
        </w:tc>
        <w:tc>
          <w:tcPr>
            <w:tcW w:w="5528" w:type="dxa"/>
            <w:tcBorders>
              <w:left w:val="single" w:sz="2" w:space="0" w:color="000000"/>
              <w:bottom w:val="single" w:sz="4" w:space="0" w:color="auto"/>
              <w:right w:val="single" w:sz="2" w:space="0" w:color="000000"/>
            </w:tcBorders>
          </w:tcPr>
          <w:p w14:paraId="3D697776"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1218C848"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5BC82089"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4C3BFE58" w14:textId="77777777" w:rsidTr="00974FBB">
        <w:tc>
          <w:tcPr>
            <w:tcW w:w="4075" w:type="dxa"/>
            <w:tcBorders>
              <w:left w:val="single" w:sz="2" w:space="0" w:color="000000"/>
              <w:bottom w:val="single" w:sz="4" w:space="0" w:color="auto"/>
            </w:tcBorders>
          </w:tcPr>
          <w:p w14:paraId="1CEC9282" w14:textId="77777777" w:rsidR="00A770BE" w:rsidRPr="00A770BE" w:rsidRDefault="00A770BE" w:rsidP="00A770BE">
            <w:pPr>
              <w:snapToGrid w:val="0"/>
              <w:spacing w:before="60" w:after="6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MSP</w:t>
            </w:r>
            <w:r w:rsidRPr="00A770BE">
              <w:rPr>
                <w:rFonts w:ascii="Trebuchet MS" w:eastAsiaTheme="minorHAnsi" w:hAnsi="Trebuchet MS" w:cs="Aptos"/>
                <w:sz w:val="22"/>
                <w:szCs w:val="22"/>
                <w:vertAlign w:val="superscript"/>
                <w14:ligatures w14:val="standardContextual"/>
              </w:rPr>
              <w:footnoteReference w:id="1"/>
            </w:r>
            <w:r w:rsidRPr="00A770BE">
              <w:rPr>
                <w:rFonts w:ascii="Trebuchet MS" w:eastAsiaTheme="minorHAnsi" w:hAnsi="Trebuchet MS" w:cs="Aptos"/>
                <w:sz w:val="22"/>
                <w:szCs w:val="22"/>
                <w14:ligatures w14:val="standardContextual"/>
              </w:rPr>
              <w:t xml:space="preserve"> (obkrožiti DA / NE):</w:t>
            </w:r>
          </w:p>
        </w:tc>
        <w:tc>
          <w:tcPr>
            <w:tcW w:w="5528" w:type="dxa"/>
            <w:tcBorders>
              <w:left w:val="single" w:sz="2" w:space="0" w:color="000000"/>
              <w:bottom w:val="single" w:sz="4" w:space="0" w:color="auto"/>
              <w:right w:val="single" w:sz="2" w:space="0" w:color="000000"/>
            </w:tcBorders>
          </w:tcPr>
          <w:p w14:paraId="3ABD39FA"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DA        NE</w:t>
            </w:r>
          </w:p>
          <w:p w14:paraId="086600DE"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38449486" w14:textId="77777777" w:rsidTr="00974FBB">
        <w:tc>
          <w:tcPr>
            <w:tcW w:w="4075" w:type="dxa"/>
            <w:tcBorders>
              <w:top w:val="single" w:sz="4" w:space="0" w:color="auto"/>
              <w:left w:val="single" w:sz="4" w:space="0" w:color="auto"/>
              <w:bottom w:val="single" w:sz="4" w:space="0" w:color="auto"/>
            </w:tcBorders>
          </w:tcPr>
          <w:p w14:paraId="34994A90" w14:textId="77777777" w:rsidR="00A770BE" w:rsidRPr="00A770BE" w:rsidRDefault="00A770BE" w:rsidP="00A770BE">
            <w:pPr>
              <w:snapToGrid w:val="0"/>
              <w:spacing w:before="60" w:after="6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77CE52EC"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4150150E"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25CEC8DA" w14:textId="77777777" w:rsidTr="00974FBB">
        <w:tc>
          <w:tcPr>
            <w:tcW w:w="4075" w:type="dxa"/>
            <w:tcBorders>
              <w:top w:val="single" w:sz="4" w:space="0" w:color="auto"/>
              <w:left w:val="single" w:sz="2" w:space="0" w:color="000000"/>
              <w:bottom w:val="single" w:sz="2" w:space="0" w:color="000000"/>
            </w:tcBorders>
          </w:tcPr>
          <w:p w14:paraId="3A02BBBC" w14:textId="77777777" w:rsidR="00A770BE" w:rsidRPr="00A770BE" w:rsidRDefault="00A770BE" w:rsidP="00A770BE">
            <w:pPr>
              <w:snapToGrid w:val="0"/>
              <w:spacing w:before="60" w:after="6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15E8FA16"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6533DA3B" w14:textId="77777777" w:rsidTr="00974FBB">
        <w:tc>
          <w:tcPr>
            <w:tcW w:w="4075" w:type="dxa"/>
            <w:tcBorders>
              <w:left w:val="single" w:sz="2" w:space="0" w:color="000000"/>
              <w:bottom w:val="single" w:sz="2" w:space="0" w:color="000000"/>
            </w:tcBorders>
          </w:tcPr>
          <w:p w14:paraId="08FC2924" w14:textId="77777777" w:rsidR="00A770BE" w:rsidRPr="00A770BE" w:rsidRDefault="00A770BE" w:rsidP="00A770BE">
            <w:pPr>
              <w:snapToGrid w:val="0"/>
              <w:spacing w:before="60" w:after="6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Kontaktna oseba: </w:t>
            </w:r>
          </w:p>
        </w:tc>
        <w:tc>
          <w:tcPr>
            <w:tcW w:w="5528" w:type="dxa"/>
            <w:tcBorders>
              <w:left w:val="single" w:sz="2" w:space="0" w:color="000000"/>
              <w:bottom w:val="single" w:sz="2" w:space="0" w:color="000000"/>
              <w:right w:val="single" w:sz="2" w:space="0" w:color="000000"/>
            </w:tcBorders>
          </w:tcPr>
          <w:p w14:paraId="4CC30AAA"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717D0BA0"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1ED68625" w14:textId="77777777" w:rsidTr="00974FBB">
        <w:tc>
          <w:tcPr>
            <w:tcW w:w="4075" w:type="dxa"/>
            <w:tcBorders>
              <w:left w:val="single" w:sz="2" w:space="0" w:color="000000"/>
              <w:bottom w:val="single" w:sz="2" w:space="0" w:color="000000"/>
            </w:tcBorders>
          </w:tcPr>
          <w:p w14:paraId="1147F2DC" w14:textId="77777777" w:rsidR="00A770BE" w:rsidRPr="00A770BE" w:rsidRDefault="00A770BE" w:rsidP="00A770BE">
            <w:pPr>
              <w:snapToGrid w:val="0"/>
              <w:spacing w:before="60" w:after="6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Telefon kontaktne osebe: </w:t>
            </w:r>
          </w:p>
        </w:tc>
        <w:tc>
          <w:tcPr>
            <w:tcW w:w="5528" w:type="dxa"/>
            <w:tcBorders>
              <w:left w:val="single" w:sz="2" w:space="0" w:color="000000"/>
              <w:bottom w:val="single" w:sz="2" w:space="0" w:color="000000"/>
              <w:right w:val="single" w:sz="2" w:space="0" w:color="000000"/>
            </w:tcBorders>
          </w:tcPr>
          <w:p w14:paraId="103CAB34"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0280B619"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r w:rsidR="00A770BE" w:rsidRPr="00A770BE" w14:paraId="0825E897" w14:textId="77777777" w:rsidTr="00974FBB">
        <w:tc>
          <w:tcPr>
            <w:tcW w:w="4075" w:type="dxa"/>
            <w:tcBorders>
              <w:left w:val="single" w:sz="2" w:space="0" w:color="000000"/>
              <w:bottom w:val="single" w:sz="2" w:space="0" w:color="000000"/>
            </w:tcBorders>
          </w:tcPr>
          <w:p w14:paraId="26E5019A" w14:textId="77777777" w:rsidR="00A770BE" w:rsidRPr="00A770BE" w:rsidRDefault="00A770BE" w:rsidP="00A770BE">
            <w:pPr>
              <w:snapToGrid w:val="0"/>
              <w:spacing w:before="60" w:after="6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Elektronski naslov kontaktne osebe: </w:t>
            </w:r>
          </w:p>
        </w:tc>
        <w:tc>
          <w:tcPr>
            <w:tcW w:w="5528" w:type="dxa"/>
            <w:tcBorders>
              <w:left w:val="single" w:sz="2" w:space="0" w:color="000000"/>
              <w:bottom w:val="single" w:sz="2" w:space="0" w:color="000000"/>
              <w:right w:val="single" w:sz="2" w:space="0" w:color="000000"/>
            </w:tcBorders>
          </w:tcPr>
          <w:p w14:paraId="3A7B385A"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p w14:paraId="242DB282" w14:textId="77777777" w:rsidR="00A770BE" w:rsidRPr="00A770BE" w:rsidRDefault="00A770BE" w:rsidP="00A770BE">
            <w:pPr>
              <w:tabs>
                <w:tab w:val="left" w:pos="284"/>
              </w:tabs>
              <w:snapToGrid w:val="0"/>
              <w:ind w:left="181" w:right="-424" w:hanging="181"/>
              <w:rPr>
                <w:rFonts w:ascii="Trebuchet MS" w:eastAsiaTheme="minorHAnsi" w:hAnsi="Trebuchet MS" w:cs="Aptos"/>
                <w:sz w:val="22"/>
                <w:szCs w:val="22"/>
                <w14:ligatures w14:val="standardContextual"/>
              </w:rPr>
            </w:pPr>
          </w:p>
        </w:tc>
      </w:tr>
    </w:tbl>
    <w:p w14:paraId="3158A7A6" w14:textId="77777777" w:rsidR="00A770BE" w:rsidRPr="00A770BE" w:rsidRDefault="00A770BE" w:rsidP="00A770BE">
      <w:pPr>
        <w:ind w:right="-424"/>
        <w:rPr>
          <w:rFonts w:ascii="Trebuchet MS" w:eastAsiaTheme="minorHAnsi" w:hAnsi="Trebuchet MS" w:cs="Aptos"/>
          <w:b/>
          <w:bCs/>
          <w:sz w:val="22"/>
          <w:szCs w:val="22"/>
          <w14:ligatures w14:val="standardContextual"/>
        </w:rPr>
      </w:pPr>
    </w:p>
    <w:p w14:paraId="31244706" w14:textId="77777777" w:rsidR="00A770BE" w:rsidRPr="00A770BE" w:rsidRDefault="00A770BE" w:rsidP="00A770BE">
      <w:pPr>
        <w:ind w:right="-424"/>
        <w:rPr>
          <w:rFonts w:ascii="Trebuchet MS" w:eastAsiaTheme="minorHAnsi" w:hAnsi="Trebuchet MS" w:cs="Aptos"/>
          <w:i/>
          <w:iCs/>
          <w:sz w:val="22"/>
          <w:szCs w:val="22"/>
          <w14:ligatures w14:val="standardContextual"/>
        </w:rPr>
      </w:pPr>
      <w:r w:rsidRPr="00A770BE">
        <w:rPr>
          <w:rFonts w:ascii="Trebuchet MS" w:eastAsiaTheme="minorHAnsi" w:hAnsi="Trebuchet MS" w:cs="Aptos"/>
          <w:b/>
          <w:bCs/>
          <w:sz w:val="22"/>
          <w:szCs w:val="22"/>
          <w14:ligatures w14:val="standardContextual"/>
        </w:rPr>
        <w:lastRenderedPageBreak/>
        <w:t xml:space="preserve">NAČIN PREDLOŽITVE PONUDBE:   </w:t>
      </w:r>
      <w:r w:rsidRPr="00A770BE">
        <w:rPr>
          <w:rFonts w:ascii="Trebuchet MS" w:eastAsiaTheme="minorHAnsi" w:hAnsi="Trebuchet MS" w:cs="Aptos"/>
          <w:i/>
          <w:iCs/>
          <w:sz w:val="22"/>
          <w:szCs w:val="22"/>
          <w14:ligatures w14:val="standardContextual"/>
        </w:rPr>
        <w:t xml:space="preserve">(opomba: </w:t>
      </w:r>
      <w:r w:rsidRPr="00A770BE">
        <w:rPr>
          <w:rFonts w:ascii="Trebuchet MS" w:eastAsiaTheme="minorHAnsi" w:hAnsi="Trebuchet MS" w:cs="Aptos"/>
          <w:i/>
          <w:iCs/>
          <w:sz w:val="22"/>
          <w:szCs w:val="22"/>
          <w:u w:val="single"/>
          <w14:ligatures w14:val="standardContextual"/>
        </w:rPr>
        <w:t>ustrezno obkrožiti</w:t>
      </w:r>
      <w:r w:rsidRPr="00A770BE">
        <w:rPr>
          <w:rFonts w:ascii="Trebuchet MS" w:eastAsiaTheme="minorHAnsi" w:hAnsi="Trebuchet MS" w:cs="Aptos"/>
          <w:i/>
          <w:iCs/>
          <w:sz w:val="22"/>
          <w:szCs w:val="22"/>
          <w14:ligatures w14:val="standardContextual"/>
        </w:rPr>
        <w:t>)</w:t>
      </w:r>
    </w:p>
    <w:p w14:paraId="57C5821A"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4F1CFFE1" w14:textId="77777777" w:rsidR="00A770BE" w:rsidRPr="00A770BE" w:rsidRDefault="00A770BE" w:rsidP="00A770BE">
      <w:pPr>
        <w:ind w:right="-424"/>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Izjavljamo, da dajemo ponudbo:</w:t>
      </w:r>
    </w:p>
    <w:p w14:paraId="26912BD0"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a) samostojno – kot samostojen ponudnik</w:t>
      </w:r>
    </w:p>
    <w:p w14:paraId="2A4A9292"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b) s podizvajalci – kot samostojen ponudnik s podizvajalci</w:t>
      </w:r>
    </w:p>
    <w:p w14:paraId="09E5B3DF"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c) skupno ponudbo – kot vodilni partner v skupini ponudnikov</w:t>
      </w:r>
    </w:p>
    <w:p w14:paraId="4C323AC4"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14:ligatures w14:val="standardContextual"/>
        </w:rPr>
      </w:pPr>
    </w:p>
    <w:p w14:paraId="3E05595B" w14:textId="77777777" w:rsidR="00A770BE" w:rsidRPr="00A770BE" w:rsidRDefault="00A770BE" w:rsidP="00A770BE">
      <w:pPr>
        <w:ind w:right="-424"/>
        <w:rPr>
          <w:rFonts w:ascii="Trebuchet MS" w:eastAsia="Times New Roman" w:hAnsi="Trebuchet MS" w:cs="Aptos"/>
          <w:b/>
          <w:bCs/>
          <w:sz w:val="22"/>
          <w:szCs w:val="22"/>
          <w:lang w:eastAsia="sl-SI"/>
          <w14:ligatures w14:val="standardContextual"/>
        </w:rPr>
      </w:pPr>
    </w:p>
    <w:p w14:paraId="6E41BDF7" w14:textId="77777777" w:rsidR="00A770BE" w:rsidRPr="00A770BE" w:rsidRDefault="00A770BE" w:rsidP="00A770BE">
      <w:pPr>
        <w:ind w:right="-424"/>
        <w:rPr>
          <w:rFonts w:ascii="Trebuchet MS" w:eastAsia="Times New Roman" w:hAnsi="Trebuchet MS" w:cs="Aptos"/>
          <w:sz w:val="22"/>
          <w:szCs w:val="22"/>
          <w:lang w:eastAsia="sl-SI"/>
          <w14:ligatures w14:val="standardContextual"/>
        </w:rPr>
      </w:pPr>
    </w:p>
    <w:tbl>
      <w:tblPr>
        <w:tblW w:w="0" w:type="auto"/>
        <w:tblInd w:w="2" w:type="dxa"/>
        <w:tblLayout w:type="fixed"/>
        <w:tblLook w:val="0000" w:firstRow="0" w:lastRow="0" w:firstColumn="0" w:lastColumn="0" w:noHBand="0" w:noVBand="0"/>
      </w:tblPr>
      <w:tblGrid>
        <w:gridCol w:w="4888"/>
        <w:gridCol w:w="4889"/>
      </w:tblGrid>
      <w:tr w:rsidR="00A770BE" w:rsidRPr="00A770BE" w14:paraId="44B8AF3B" w14:textId="77777777" w:rsidTr="00974FBB">
        <w:tc>
          <w:tcPr>
            <w:tcW w:w="4888" w:type="dxa"/>
            <w:vAlign w:val="center"/>
          </w:tcPr>
          <w:p w14:paraId="6B2198A0"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Kraj in datum:</w:t>
            </w:r>
          </w:p>
        </w:tc>
        <w:tc>
          <w:tcPr>
            <w:tcW w:w="4889" w:type="dxa"/>
            <w:vAlign w:val="center"/>
          </w:tcPr>
          <w:p w14:paraId="02E9218C"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Ime in priimek zakonitega zastopnika:</w:t>
            </w:r>
          </w:p>
        </w:tc>
      </w:tr>
      <w:tr w:rsidR="00A770BE" w:rsidRPr="00A770BE" w14:paraId="6278871E" w14:textId="77777777" w:rsidTr="00974FBB">
        <w:tc>
          <w:tcPr>
            <w:tcW w:w="4888" w:type="dxa"/>
            <w:vAlign w:val="center"/>
          </w:tcPr>
          <w:p w14:paraId="7C274D30"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____________________________</w:t>
            </w:r>
          </w:p>
        </w:tc>
        <w:tc>
          <w:tcPr>
            <w:tcW w:w="4889" w:type="dxa"/>
            <w:vAlign w:val="center"/>
          </w:tcPr>
          <w:p w14:paraId="0AC92AB8" w14:textId="77777777" w:rsidR="00A770BE" w:rsidRPr="00A770BE" w:rsidRDefault="00A770BE" w:rsidP="00A770BE">
            <w:pPr>
              <w:snapToGrid w:val="0"/>
              <w:spacing w:before="60" w:after="40"/>
              <w:ind w:right="-424"/>
              <w:jc w:val="center"/>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________________________________________</w:t>
            </w:r>
          </w:p>
        </w:tc>
      </w:tr>
      <w:tr w:rsidR="00A770BE" w:rsidRPr="00A770BE" w14:paraId="6BD8F1F5" w14:textId="77777777" w:rsidTr="00974FBB">
        <w:tc>
          <w:tcPr>
            <w:tcW w:w="4888" w:type="dxa"/>
            <w:vAlign w:val="center"/>
          </w:tcPr>
          <w:p w14:paraId="44E48588"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p>
        </w:tc>
        <w:tc>
          <w:tcPr>
            <w:tcW w:w="4889" w:type="dxa"/>
            <w:vAlign w:val="center"/>
          </w:tcPr>
          <w:p w14:paraId="0DE38102"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p>
        </w:tc>
      </w:tr>
      <w:tr w:rsidR="00A770BE" w:rsidRPr="00A770BE" w14:paraId="31ABD5BB" w14:textId="77777777" w:rsidTr="00974FBB">
        <w:tc>
          <w:tcPr>
            <w:tcW w:w="4888" w:type="dxa"/>
            <w:vAlign w:val="center"/>
          </w:tcPr>
          <w:p w14:paraId="7CC721BC"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p>
        </w:tc>
        <w:tc>
          <w:tcPr>
            <w:tcW w:w="4889" w:type="dxa"/>
            <w:vAlign w:val="center"/>
          </w:tcPr>
          <w:p w14:paraId="7E66327D"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Podpis zakonitega zastopnika in žig ponudnika:</w:t>
            </w:r>
          </w:p>
        </w:tc>
      </w:tr>
      <w:tr w:rsidR="00A770BE" w:rsidRPr="00A770BE" w14:paraId="69665E92" w14:textId="77777777" w:rsidTr="00974FBB">
        <w:tc>
          <w:tcPr>
            <w:tcW w:w="4888" w:type="dxa"/>
            <w:vAlign w:val="center"/>
          </w:tcPr>
          <w:p w14:paraId="28332533"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p>
        </w:tc>
        <w:tc>
          <w:tcPr>
            <w:tcW w:w="4889" w:type="dxa"/>
            <w:vAlign w:val="center"/>
          </w:tcPr>
          <w:p w14:paraId="4D26ED31" w14:textId="77777777" w:rsidR="00A770BE" w:rsidRPr="00A770BE" w:rsidRDefault="00A770BE" w:rsidP="00A770BE">
            <w:pPr>
              <w:snapToGrid w:val="0"/>
              <w:spacing w:before="60" w:after="40"/>
              <w:ind w:right="-424"/>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______________________________</w:t>
            </w:r>
          </w:p>
        </w:tc>
      </w:tr>
    </w:tbl>
    <w:p w14:paraId="1746E4DA" w14:textId="77777777" w:rsidR="00A770BE" w:rsidRPr="00A770BE" w:rsidRDefault="00A770BE" w:rsidP="00A770BE">
      <w:pPr>
        <w:pageBreakBefore/>
        <w:tabs>
          <w:tab w:val="left" w:pos="284"/>
        </w:tabs>
        <w:ind w:left="238" w:right="-424" w:hanging="238"/>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Obr_2</w:t>
      </w:r>
    </w:p>
    <w:p w14:paraId="15C6428F"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71F426BD"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PONUDBENA CENA</w:t>
      </w:r>
    </w:p>
    <w:p w14:paraId="3E7F02BE"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29990406"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6E3C1B37"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Ponudnik: _________________________________________________________________</w:t>
      </w:r>
    </w:p>
    <w:p w14:paraId="12ED004C"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29312C11"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p>
    <w:p w14:paraId="5E745474"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2FD8BC89" w14:textId="77777777" w:rsidR="00A770BE" w:rsidRPr="00A770BE" w:rsidRDefault="00A770BE" w:rsidP="00A770BE">
      <w:pPr>
        <w:autoSpaceDE w:val="0"/>
        <w:autoSpaceDN w:val="0"/>
        <w:adjustRightInd w:val="0"/>
        <w:ind w:right="-424"/>
        <w:jc w:val="both"/>
        <w:rPr>
          <w:rFonts w:ascii="Trebuchet MS" w:eastAsia="Times New Roman" w:hAnsi="Trebuchet MS" w:cs="Aptos"/>
          <w:b/>
          <w:color w:val="000000"/>
          <w:sz w:val="22"/>
          <w:szCs w:val="22"/>
          <w:lang w:eastAsia="sl-SI"/>
          <w14:ligatures w14:val="standardContextual"/>
        </w:rPr>
      </w:pPr>
      <w:r w:rsidRPr="00A770BE">
        <w:rPr>
          <w:rFonts w:ascii="Trebuchet MS" w:eastAsia="Times New Roman" w:hAnsi="Trebuchet MS" w:cs="Aptos"/>
          <w:color w:val="000000"/>
          <w:sz w:val="22"/>
          <w:szCs w:val="22"/>
          <w:lang w:eastAsia="sl-SI"/>
          <w14:ligatures w14:val="standardContextual"/>
        </w:rPr>
        <w:t>Skladno z zahtevami razpisne dokumentacije in Popisi ponujamo za izvedbo javnega naročila »</w:t>
      </w:r>
      <w:r w:rsidRPr="00A770BE">
        <w:rPr>
          <w:rFonts w:ascii="Trebuchet MS" w:eastAsia="Times New Roman" w:hAnsi="Trebuchet MS" w:cs="Aptos"/>
          <w:b/>
          <w:bCs/>
          <w:color w:val="000000"/>
          <w:sz w:val="22"/>
          <w:szCs w:val="22"/>
          <w:lang w:eastAsia="sl-SI"/>
          <w14:ligatures w14:val="standardContextual"/>
        </w:rPr>
        <w:t>DOBAVA IN MONTAŽA OPREME ZA PROJEKT CENTER URBANEGA DOGAJANJA«</w:t>
      </w:r>
      <w:r w:rsidRPr="00A770BE">
        <w:rPr>
          <w:rFonts w:ascii="Trebuchet MS" w:eastAsia="Times New Roman" w:hAnsi="Trebuchet MS" w:cs="Aptos"/>
          <w:color w:val="000000"/>
          <w:sz w:val="22"/>
          <w:szCs w:val="22"/>
          <w:lang w:eastAsia="sl-SI"/>
          <w14:ligatures w14:val="standardContextual"/>
        </w:rPr>
        <w:t xml:space="preserve"> </w:t>
      </w:r>
      <w:r w:rsidRPr="00A770BE">
        <w:rPr>
          <w:rFonts w:ascii="Trebuchet MS" w:eastAsia="Times New Roman" w:hAnsi="Trebuchet MS" w:cs="Aptos"/>
          <w:b/>
          <w:bCs/>
          <w:color w:val="000000"/>
          <w:sz w:val="22"/>
          <w:szCs w:val="22"/>
          <w:lang w:eastAsia="sl-SI"/>
          <w14:ligatures w14:val="standardContextual"/>
        </w:rPr>
        <w:t>(JN-002-2025-B)</w:t>
      </w:r>
      <w:r w:rsidRPr="00A770BE">
        <w:rPr>
          <w:rFonts w:ascii="Trebuchet MS" w:eastAsia="Times New Roman" w:hAnsi="Trebuchet MS" w:cs="Aptos"/>
          <w:color w:val="000000"/>
          <w:sz w:val="22"/>
          <w:szCs w:val="22"/>
          <w:lang w:eastAsia="sl-SI"/>
          <w14:ligatures w14:val="standardContextual"/>
        </w:rPr>
        <w:t>:</w:t>
      </w:r>
    </w:p>
    <w:p w14:paraId="28C597CE" w14:textId="77777777" w:rsidR="00A770BE" w:rsidRPr="00A770BE" w:rsidRDefault="00A770BE" w:rsidP="00A770BE">
      <w:pPr>
        <w:ind w:left="1080" w:right="-424"/>
        <w:rPr>
          <w:rFonts w:ascii="Trebuchet MS" w:eastAsia="Times New Roman" w:hAnsi="Trebuchet MS" w:cs="Aptos"/>
          <w:b/>
          <w:bCs/>
          <w:sz w:val="22"/>
          <w:szCs w:val="22"/>
          <w:lang w:eastAsia="sl-SI"/>
          <w14:ligatures w14:val="standardContextual"/>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770BE" w:rsidRPr="00A770BE" w14:paraId="17A630A8" w14:textId="77777777" w:rsidTr="00974FBB">
        <w:trPr>
          <w:trHeight w:val="403"/>
        </w:trPr>
        <w:tc>
          <w:tcPr>
            <w:tcW w:w="4598" w:type="dxa"/>
            <w:tcBorders>
              <w:top w:val="single" w:sz="6" w:space="0" w:color="auto"/>
              <w:left w:val="single" w:sz="6" w:space="0" w:color="auto"/>
              <w:bottom w:val="nil"/>
              <w:right w:val="nil"/>
            </w:tcBorders>
            <w:shd w:val="clear" w:color="auto" w:fill="F5F5F5"/>
          </w:tcPr>
          <w:p w14:paraId="3F5D90FA" w14:textId="77777777" w:rsidR="00A770BE" w:rsidRPr="00A770BE" w:rsidRDefault="00A770BE" w:rsidP="00A770BE">
            <w:pPr>
              <w:ind w:right="-424" w:firstLine="708"/>
              <w:rPr>
                <w:rFonts w:ascii="Trebuchet MS" w:eastAsiaTheme="minorHAnsi" w:hAnsi="Trebuchet MS" w:cs="Aptos"/>
                <w:sz w:val="22"/>
                <w:szCs w:val="22"/>
                <w14:ligatures w14:val="standardContextual"/>
              </w:rPr>
            </w:pPr>
          </w:p>
          <w:p w14:paraId="038FAA2E"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Skupna ponudbena cena (brez DDV): </w:t>
            </w:r>
          </w:p>
        </w:tc>
        <w:tc>
          <w:tcPr>
            <w:tcW w:w="4320" w:type="dxa"/>
            <w:tcBorders>
              <w:top w:val="single" w:sz="6" w:space="0" w:color="auto"/>
              <w:left w:val="single" w:sz="6" w:space="0" w:color="auto"/>
              <w:bottom w:val="nil"/>
              <w:right w:val="single" w:sz="6" w:space="0" w:color="auto"/>
            </w:tcBorders>
          </w:tcPr>
          <w:p w14:paraId="398054A5" w14:textId="77777777" w:rsidR="00A770BE" w:rsidRPr="00A770BE" w:rsidRDefault="00A770BE" w:rsidP="00A770BE">
            <w:pPr>
              <w:ind w:right="-424"/>
              <w:jc w:val="right"/>
              <w:rPr>
                <w:rFonts w:ascii="Trebuchet MS" w:eastAsiaTheme="minorHAnsi" w:hAnsi="Trebuchet MS" w:cs="Aptos"/>
                <w:sz w:val="22"/>
                <w:szCs w:val="22"/>
                <w14:ligatures w14:val="standardContextual"/>
              </w:rPr>
            </w:pPr>
          </w:p>
          <w:p w14:paraId="0B3BFEAF" w14:textId="77777777" w:rsidR="00A770BE" w:rsidRPr="00A770BE" w:rsidRDefault="00A770BE" w:rsidP="00A770BE">
            <w:pPr>
              <w:ind w:right="-424"/>
              <w:jc w:val="right"/>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EUR</w:t>
            </w:r>
          </w:p>
        </w:tc>
      </w:tr>
      <w:tr w:rsidR="00A770BE" w:rsidRPr="00A770BE" w14:paraId="42C46709" w14:textId="77777777" w:rsidTr="00974FBB">
        <w:trPr>
          <w:trHeight w:val="403"/>
        </w:trPr>
        <w:tc>
          <w:tcPr>
            <w:tcW w:w="4598" w:type="dxa"/>
            <w:tcBorders>
              <w:top w:val="single" w:sz="6" w:space="0" w:color="auto"/>
              <w:left w:val="single" w:sz="6" w:space="0" w:color="auto"/>
              <w:bottom w:val="nil"/>
              <w:right w:val="nil"/>
            </w:tcBorders>
            <w:shd w:val="clear" w:color="auto" w:fill="F5F5F5"/>
          </w:tcPr>
          <w:p w14:paraId="5DA54F88"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29E8FE95"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DDV    _____ %</w:t>
            </w:r>
          </w:p>
        </w:tc>
        <w:tc>
          <w:tcPr>
            <w:tcW w:w="4320" w:type="dxa"/>
            <w:tcBorders>
              <w:top w:val="single" w:sz="6" w:space="0" w:color="auto"/>
              <w:left w:val="single" w:sz="6" w:space="0" w:color="auto"/>
              <w:bottom w:val="nil"/>
              <w:right w:val="single" w:sz="6" w:space="0" w:color="auto"/>
            </w:tcBorders>
          </w:tcPr>
          <w:p w14:paraId="6A7B5C5D" w14:textId="77777777" w:rsidR="00A770BE" w:rsidRPr="00A770BE" w:rsidRDefault="00A770BE" w:rsidP="00A770BE">
            <w:pPr>
              <w:ind w:right="-424"/>
              <w:jc w:val="right"/>
              <w:rPr>
                <w:rFonts w:ascii="Trebuchet MS" w:eastAsiaTheme="minorHAnsi" w:hAnsi="Trebuchet MS" w:cs="Aptos"/>
                <w:sz w:val="22"/>
                <w:szCs w:val="22"/>
                <w14:ligatures w14:val="standardContextual"/>
              </w:rPr>
            </w:pPr>
          </w:p>
          <w:p w14:paraId="19934B82" w14:textId="77777777" w:rsidR="00A770BE" w:rsidRPr="00A770BE" w:rsidRDefault="00A770BE" w:rsidP="00A770BE">
            <w:pPr>
              <w:ind w:right="-424"/>
              <w:jc w:val="right"/>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EUR</w:t>
            </w:r>
          </w:p>
        </w:tc>
      </w:tr>
      <w:tr w:rsidR="00A770BE" w:rsidRPr="00A770BE" w14:paraId="069071FA" w14:textId="77777777" w:rsidTr="00974FBB">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03B18F94" w14:textId="77777777" w:rsidR="00A770BE" w:rsidRPr="00A770BE" w:rsidRDefault="00A770BE" w:rsidP="00A770BE">
            <w:pPr>
              <w:ind w:right="-424"/>
              <w:rPr>
                <w:rFonts w:ascii="Trebuchet MS" w:eastAsiaTheme="minorHAnsi" w:hAnsi="Trebuchet MS" w:cs="Aptos"/>
                <w:b/>
                <w:bCs/>
                <w:sz w:val="22"/>
                <w:szCs w:val="22"/>
                <w14:ligatures w14:val="standardContextual"/>
              </w:rPr>
            </w:pPr>
          </w:p>
          <w:p w14:paraId="4DDDC2EF"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b/>
                <w:bCs/>
                <w:sz w:val="22"/>
                <w:szCs w:val="22"/>
                <w14:ligatures w14:val="standardContextual"/>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4F8C1E12" w14:textId="77777777" w:rsidR="00A770BE" w:rsidRPr="00A770BE" w:rsidRDefault="00A770BE" w:rsidP="00A770BE">
            <w:pPr>
              <w:ind w:right="-424"/>
              <w:jc w:val="right"/>
              <w:rPr>
                <w:rFonts w:ascii="Trebuchet MS" w:eastAsiaTheme="minorHAnsi" w:hAnsi="Trebuchet MS" w:cs="Aptos"/>
                <w:b/>
                <w:bCs/>
                <w:sz w:val="22"/>
                <w:szCs w:val="22"/>
                <w14:ligatures w14:val="standardContextual"/>
              </w:rPr>
            </w:pPr>
          </w:p>
          <w:p w14:paraId="4D6A6ACF" w14:textId="77777777" w:rsidR="00A770BE" w:rsidRPr="00A770BE" w:rsidRDefault="00A770BE" w:rsidP="00A770BE">
            <w:pPr>
              <w:ind w:right="-424"/>
              <w:jc w:val="right"/>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EUR</w:t>
            </w:r>
          </w:p>
        </w:tc>
      </w:tr>
      <w:tr w:rsidR="00A770BE" w:rsidRPr="00A770BE" w14:paraId="1F6BBEB3" w14:textId="77777777" w:rsidTr="00974FBB">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6E713113"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07749B05"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z besedo: ______________________________________________________ in …/100 EUR</w:t>
            </w:r>
          </w:p>
        </w:tc>
      </w:tr>
    </w:tbl>
    <w:p w14:paraId="037F8F21"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rPr>
      </w:pPr>
    </w:p>
    <w:p w14:paraId="4FA29E02"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rPr>
      </w:pPr>
    </w:p>
    <w:p w14:paraId="2C949555" w14:textId="77777777" w:rsidR="00A770BE" w:rsidRPr="00A770BE" w:rsidRDefault="00A770BE" w:rsidP="00A770BE">
      <w:pPr>
        <w:autoSpaceDE w:val="0"/>
        <w:autoSpaceDN w:val="0"/>
        <w:adjustRightInd w:val="0"/>
        <w:ind w:right="-424"/>
        <w:jc w:val="both"/>
        <w:rPr>
          <w:rFonts w:ascii="Trebuchet MS" w:eastAsia="Times New Roman" w:hAnsi="Trebuchet MS" w:cs="Aptos"/>
          <w:b/>
          <w:bCs/>
          <w:sz w:val="22"/>
          <w:szCs w:val="22"/>
          <w:lang w:eastAsia="sl-SI"/>
          <w14:ligatures w14:val="standardContextual"/>
        </w:rPr>
      </w:pPr>
      <w:r w:rsidRPr="00A770BE">
        <w:rPr>
          <w:rFonts w:ascii="Trebuchet MS" w:eastAsia="Times New Roman" w:hAnsi="Trebuchet MS" w:cs="Aptos"/>
          <w:b/>
          <w:bCs/>
          <w:sz w:val="22"/>
          <w:szCs w:val="22"/>
          <w:lang w:eastAsia="sl-SI"/>
          <w14:ligatures w14:val="standardContextual"/>
        </w:rPr>
        <w:t>Ponudnik mora pri pripravi ponudbe v celoti upoštevati tehnično specifikacijo naročnika - Popise. V kolikor predmet ponudbe ne bo izpolnjeval vseh opisov, zahtev, navedb, kvalitete, navedenih v tehnični specifikaciji, bo naročnik tako ponudbo izločil iz nadaljnjega ocenjevanja ponudb ter jo bo zavrnil kot nedopustno.</w:t>
      </w:r>
    </w:p>
    <w:p w14:paraId="5B31B937"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rPr>
      </w:pPr>
    </w:p>
    <w:p w14:paraId="1D9B5CEE"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rPr>
      </w:pPr>
      <w:r w:rsidRPr="00A770BE">
        <w:rPr>
          <w:rFonts w:ascii="Trebuchet MS" w:eastAsia="Times New Roman" w:hAnsi="Trebuchet MS" w:cs="Trebuchet MS"/>
          <w:b/>
          <w:bCs/>
          <w:sz w:val="22"/>
          <w:szCs w:val="22"/>
          <w:lang w:eastAsia="sl-SI"/>
        </w:rPr>
        <w:t xml:space="preserve">Popisi s količinami, izpolnjeni s ponudnikovimi cenami, so sestavni del predračuna. </w:t>
      </w:r>
    </w:p>
    <w:p w14:paraId="6C48EA27" w14:textId="77777777" w:rsidR="00A770BE" w:rsidRPr="00A770BE" w:rsidRDefault="00A770BE" w:rsidP="00A770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424"/>
        <w:jc w:val="both"/>
        <w:rPr>
          <w:rFonts w:ascii="Trebuchet MS" w:eastAsiaTheme="minorHAnsi" w:hAnsi="Trebuchet MS" w:cs="Aptos"/>
          <w:sz w:val="22"/>
          <w:szCs w:val="22"/>
          <w14:ligatures w14:val="standardContextual"/>
        </w:rPr>
      </w:pPr>
    </w:p>
    <w:p w14:paraId="444BD640" w14:textId="77777777" w:rsidR="00A770BE" w:rsidRPr="00A770BE" w:rsidRDefault="00A770BE" w:rsidP="00A770BE">
      <w:pPr>
        <w:autoSpaceDE w:val="0"/>
        <w:autoSpaceDN w:val="0"/>
        <w:adjustRightInd w:val="0"/>
        <w:ind w:right="-424"/>
        <w:jc w:val="both"/>
        <w:rPr>
          <w:rFonts w:ascii="Trebuchet MS" w:eastAsia="Times New Roman" w:hAnsi="Trebuchet MS" w:cs="Aptos"/>
          <w:b/>
          <w:bCs/>
          <w:sz w:val="22"/>
          <w:szCs w:val="22"/>
          <w:lang w:eastAsia="sl-SI"/>
          <w14:ligatures w14:val="standardContextual"/>
        </w:rPr>
      </w:pPr>
    </w:p>
    <w:p w14:paraId="2C67274C"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Vse cene so izražene v evrih.</w:t>
      </w:r>
    </w:p>
    <w:p w14:paraId="0C5B647B"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292A7C4E"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Ponudba je veljavna najmanj </w:t>
      </w:r>
      <w:r w:rsidRPr="00A770BE">
        <w:rPr>
          <w:rFonts w:ascii="Trebuchet MS" w:eastAsiaTheme="minorHAnsi" w:hAnsi="Trebuchet MS" w:cs="Aptos"/>
          <w:b/>
          <w:bCs/>
          <w:sz w:val="22"/>
          <w:szCs w:val="22"/>
          <w14:ligatures w14:val="standardContextual"/>
        </w:rPr>
        <w:t>3 mesece od roka za oddajo ponudb</w:t>
      </w:r>
      <w:r w:rsidRPr="00A770BE">
        <w:rPr>
          <w:rFonts w:ascii="Trebuchet MS" w:eastAsiaTheme="minorHAnsi" w:hAnsi="Trebuchet MS" w:cs="Aptos"/>
          <w:sz w:val="22"/>
          <w:szCs w:val="22"/>
          <w14:ligatures w14:val="standardContextual"/>
        </w:rPr>
        <w:t xml:space="preserve">. </w:t>
      </w:r>
    </w:p>
    <w:p w14:paraId="5DEF89F6"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498C8319"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2E8E4307" w14:textId="77777777" w:rsidR="00A770BE" w:rsidRPr="00A770BE" w:rsidRDefault="00A770BE" w:rsidP="00A770BE">
      <w:pPr>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Plačilni dan: 30. dan po prejemu in potrditvi računa.</w:t>
      </w:r>
    </w:p>
    <w:p w14:paraId="22AE416E"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1210E34B" w14:textId="77777777" w:rsidR="00A770BE" w:rsidRPr="00A770BE" w:rsidRDefault="00A770BE" w:rsidP="00A770BE">
      <w:pPr>
        <w:autoSpaceDE w:val="0"/>
        <w:autoSpaceDN w:val="0"/>
        <w:adjustRightInd w:val="0"/>
        <w:ind w:right="-424"/>
        <w:jc w:val="both"/>
        <w:rPr>
          <w:rFonts w:ascii="Trebuchet MS" w:eastAsiaTheme="minorHAnsi" w:hAnsi="Trebuchet MS" w:cs="ArialMT"/>
          <w:sz w:val="22"/>
          <w:szCs w:val="22"/>
          <w:lang w:eastAsia="sl-SI"/>
          <w14:ligatures w14:val="standardContextual"/>
        </w:rPr>
      </w:pPr>
      <w:r w:rsidRPr="00A770BE">
        <w:rPr>
          <w:rFonts w:ascii="Trebuchet MS" w:eastAsiaTheme="minorHAnsi" w:hAnsi="Trebuchet MS" w:cs="ArialMT"/>
          <w:sz w:val="22"/>
          <w:szCs w:val="22"/>
          <w:lang w:eastAsia="sl-SI"/>
          <w14:ligatures w14:val="standardContextual"/>
        </w:rPr>
        <w:t xml:space="preserve">Izvajalec izstavi račun v elektronski obliki (eRačun) preko spletnega portala UJPnet. Kot uradni prejem računa se </w:t>
      </w:r>
      <w:r w:rsidRPr="00A770BE">
        <w:rPr>
          <w:rFonts w:ascii="Trebuchet MS" w:eastAsiaTheme="minorHAnsi" w:hAnsi="Trebuchet MS" w:cs="ArialMT"/>
          <w:sz w:val="22"/>
          <w:szCs w:val="22"/>
          <w14:ligatures w14:val="standardContextual"/>
        </w:rPr>
        <w:t>šteje datum vnosa računa v sistem UJPnet.</w:t>
      </w:r>
    </w:p>
    <w:p w14:paraId="2CEC6EEB"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0567E978"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7E7447A1" w14:textId="77777777" w:rsidR="00A770BE" w:rsidRPr="00A770BE" w:rsidRDefault="00A770BE" w:rsidP="00A770BE">
      <w:pPr>
        <w:ind w:right="-424"/>
        <w:rPr>
          <w:rFonts w:ascii="Trebuchet MS" w:eastAsiaTheme="minorHAnsi" w:hAnsi="Trebuchet MS" w:cs="Aptos"/>
          <w:sz w:val="22"/>
          <w:szCs w:val="22"/>
          <w14:ligatures w14:val="standardContextual"/>
        </w:rPr>
      </w:pPr>
    </w:p>
    <w:tbl>
      <w:tblPr>
        <w:tblW w:w="0" w:type="auto"/>
        <w:tblInd w:w="2" w:type="dxa"/>
        <w:tblLayout w:type="fixed"/>
        <w:tblLook w:val="0000" w:firstRow="0" w:lastRow="0" w:firstColumn="0" w:lastColumn="0" w:noHBand="0" w:noVBand="0"/>
      </w:tblPr>
      <w:tblGrid>
        <w:gridCol w:w="4771"/>
        <w:gridCol w:w="4898"/>
      </w:tblGrid>
      <w:tr w:rsidR="00A770BE" w:rsidRPr="00A770BE" w14:paraId="2F7AEE4B" w14:textId="77777777" w:rsidTr="00974FBB">
        <w:tc>
          <w:tcPr>
            <w:tcW w:w="4771" w:type="dxa"/>
            <w:vAlign w:val="center"/>
          </w:tcPr>
          <w:p w14:paraId="4DECDDAE" w14:textId="77777777" w:rsidR="00A770BE" w:rsidRPr="00A770BE" w:rsidRDefault="00A770BE" w:rsidP="00A770BE">
            <w:pPr>
              <w:snapToGrid w:val="0"/>
              <w:spacing w:before="60" w:after="40"/>
              <w:ind w:left="-99"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Kraj in datum:</w:t>
            </w:r>
          </w:p>
        </w:tc>
        <w:tc>
          <w:tcPr>
            <w:tcW w:w="4898" w:type="dxa"/>
            <w:vAlign w:val="center"/>
          </w:tcPr>
          <w:p w14:paraId="13012F29"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in priimek zakonitega zastopnika:</w:t>
            </w:r>
          </w:p>
        </w:tc>
      </w:tr>
      <w:tr w:rsidR="00A770BE" w:rsidRPr="00A770BE" w14:paraId="3F63445D" w14:textId="77777777" w:rsidTr="00974FBB">
        <w:tc>
          <w:tcPr>
            <w:tcW w:w="4771" w:type="dxa"/>
            <w:vAlign w:val="center"/>
          </w:tcPr>
          <w:p w14:paraId="1A148824" w14:textId="77777777" w:rsidR="00A770BE" w:rsidRPr="00A770BE" w:rsidRDefault="00A770BE" w:rsidP="00A770BE">
            <w:pPr>
              <w:snapToGrid w:val="0"/>
              <w:spacing w:before="60" w:after="40"/>
              <w:ind w:left="-99"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w:t>
            </w:r>
          </w:p>
        </w:tc>
        <w:tc>
          <w:tcPr>
            <w:tcW w:w="4898" w:type="dxa"/>
            <w:vAlign w:val="center"/>
          </w:tcPr>
          <w:p w14:paraId="20B79F34"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________________________________________</w:t>
            </w:r>
          </w:p>
        </w:tc>
      </w:tr>
      <w:tr w:rsidR="00A770BE" w:rsidRPr="00A770BE" w14:paraId="6A957A8B" w14:textId="77777777" w:rsidTr="00974FBB">
        <w:tc>
          <w:tcPr>
            <w:tcW w:w="4771" w:type="dxa"/>
            <w:vAlign w:val="center"/>
          </w:tcPr>
          <w:p w14:paraId="5E427FA5"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vAlign w:val="center"/>
          </w:tcPr>
          <w:p w14:paraId="3827D14E"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p>
        </w:tc>
      </w:tr>
      <w:tr w:rsidR="00A770BE" w:rsidRPr="00A770BE" w14:paraId="1AB4D09B" w14:textId="77777777" w:rsidTr="00974FBB">
        <w:tc>
          <w:tcPr>
            <w:tcW w:w="4771" w:type="dxa"/>
            <w:vAlign w:val="center"/>
          </w:tcPr>
          <w:p w14:paraId="038B2534"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vAlign w:val="center"/>
          </w:tcPr>
          <w:p w14:paraId="0C1EF54A"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Podpis zakonitega zastopnika in žig ponudnika:</w:t>
            </w:r>
          </w:p>
        </w:tc>
      </w:tr>
      <w:tr w:rsidR="00A770BE" w:rsidRPr="00A770BE" w14:paraId="6E470297" w14:textId="77777777" w:rsidTr="00974FBB">
        <w:tc>
          <w:tcPr>
            <w:tcW w:w="4771" w:type="dxa"/>
            <w:vAlign w:val="center"/>
          </w:tcPr>
          <w:p w14:paraId="25B3910B"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vAlign w:val="center"/>
          </w:tcPr>
          <w:p w14:paraId="74D01874"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bl>
    <w:p w14:paraId="353B3CCA"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3C97D472" w14:textId="77777777" w:rsidR="00A770BE" w:rsidRPr="00A770BE" w:rsidRDefault="00A770BE" w:rsidP="00A770BE">
      <w:pPr>
        <w:pageBreakBefore/>
        <w:tabs>
          <w:tab w:val="left" w:pos="284"/>
        </w:tabs>
        <w:ind w:right="-424"/>
        <w:rPr>
          <w:rFonts w:ascii="Trebuchet MS" w:eastAsiaTheme="minorHAnsi" w:hAnsi="Trebuchet MS" w:cs="Aptos"/>
          <w:b/>
          <w:bCs/>
          <w:sz w:val="22"/>
          <w:szCs w:val="22"/>
          <w14:ligatures w14:val="standardContextual"/>
        </w:rPr>
      </w:pPr>
      <w:bookmarkStart w:id="0" w:name="_Hlk195866664"/>
      <w:r w:rsidRPr="00A770BE">
        <w:rPr>
          <w:rFonts w:ascii="Trebuchet MS" w:eastAsiaTheme="minorHAnsi" w:hAnsi="Trebuchet MS" w:cs="Aptos"/>
          <w:b/>
          <w:bCs/>
          <w:sz w:val="22"/>
          <w:szCs w:val="22"/>
          <w:highlight w:val="lightGray"/>
          <w:shd w:val="clear" w:color="auto" w:fill="D9D9D9"/>
          <w14:ligatures w14:val="standardContextual"/>
        </w:rPr>
        <w:lastRenderedPageBreak/>
        <w:t>Obr_3</w:t>
      </w:r>
    </w:p>
    <w:p w14:paraId="27BDE2B2"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p>
    <w:p w14:paraId="3AAE92DE"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IZJAVA PONUDNIKA O</w:t>
      </w:r>
    </w:p>
    <w:p w14:paraId="56451E12"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 xml:space="preserve">SPREJEMU POGOJEV JAVNEGA NAROČILA </w:t>
      </w:r>
    </w:p>
    <w:p w14:paraId="349F870F" w14:textId="77777777" w:rsidR="00A770BE" w:rsidRPr="00A770BE" w:rsidRDefault="00A770BE" w:rsidP="00A770BE">
      <w:pPr>
        <w:ind w:right="-424"/>
        <w:jc w:val="center"/>
        <w:rPr>
          <w:rFonts w:ascii="Trebuchet MS" w:eastAsiaTheme="minorHAnsi" w:hAnsi="Trebuchet MS" w:cs="Aptos"/>
          <w:sz w:val="22"/>
          <w:szCs w:val="22"/>
          <w14:ligatures w14:val="standardContextual"/>
        </w:rPr>
      </w:pPr>
    </w:p>
    <w:p w14:paraId="670D2137" w14:textId="77777777" w:rsidR="00A770BE" w:rsidRPr="00A770BE" w:rsidRDefault="00A770BE" w:rsidP="00A770BE">
      <w:pPr>
        <w:ind w:right="-424"/>
        <w:jc w:val="center"/>
        <w:rPr>
          <w:rFonts w:ascii="Trebuchet MS" w:eastAsiaTheme="minorHAnsi" w:hAnsi="Trebuchet MS" w:cs="Aptos"/>
          <w:sz w:val="22"/>
          <w:szCs w:val="22"/>
          <w14:ligatures w14:val="standardContextual"/>
        </w:rPr>
      </w:pPr>
    </w:p>
    <w:p w14:paraId="7DC021DB"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4EDFB775"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Ponudnik: _________________________________________________________________</w:t>
      </w:r>
    </w:p>
    <w:p w14:paraId="778DE8BB"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1A2636FC"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47182E80"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05BCACE2" w14:textId="77777777" w:rsidR="00A770BE" w:rsidRPr="00A770BE" w:rsidRDefault="00A770BE" w:rsidP="00A770BE">
      <w:pPr>
        <w:ind w:right="-424"/>
        <w:jc w:val="both"/>
        <w:rPr>
          <w:rFonts w:ascii="Trebuchet MS" w:eastAsiaTheme="minorHAnsi" w:hAnsi="Trebuchet MS" w:cs="Aptos"/>
          <w:b/>
          <w:bCs/>
          <w:sz w:val="22"/>
          <w:szCs w:val="22"/>
          <w14:ligatures w14:val="standardContextual"/>
        </w:rPr>
      </w:pPr>
      <w:bookmarkStart w:id="1" w:name="_Hlk195866589"/>
      <w:r w:rsidRPr="00A770BE">
        <w:rPr>
          <w:rFonts w:ascii="Trebuchet MS" w:eastAsiaTheme="minorHAnsi" w:hAnsi="Trebuchet MS" w:cs="Aptos"/>
          <w:b/>
          <w:bCs/>
          <w:sz w:val="22"/>
          <w:szCs w:val="22"/>
          <w14:ligatures w14:val="standardContextual"/>
        </w:rPr>
        <w:t>Pod materialno in kazensko odgovornostjo izjavljamo, da:</w:t>
      </w:r>
      <w:bookmarkEnd w:id="1"/>
    </w:p>
    <w:p w14:paraId="32411F69" w14:textId="77777777" w:rsidR="00A770BE" w:rsidRPr="00A770BE" w:rsidRDefault="00A770BE" w:rsidP="00A770BE">
      <w:pPr>
        <w:ind w:right="-424"/>
        <w:jc w:val="both"/>
        <w:rPr>
          <w:rFonts w:ascii="Trebuchet MS" w:eastAsiaTheme="minorHAnsi" w:hAnsi="Trebuchet MS" w:cs="Aptos"/>
          <w:b/>
          <w:bCs/>
          <w:sz w:val="22"/>
          <w:szCs w:val="22"/>
          <w14:ligatures w14:val="standardContextual"/>
        </w:rPr>
      </w:pPr>
    </w:p>
    <w:p w14:paraId="075ED9A9"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smo kadrovsko in tehnično sposobni z izvedbo javnega naročila začeti takoj po veljavnosti pogodbe, ki se sklene takoj po pravnomočnosti odločitve naročnika o oddaji javnega naročila, oziroma skladno z zahtevami naročnika, ter predmet javnega naročila izvesti v postavljenem roku, upoštevaje ob tem posebno zahtevo po medsebojnem sodelovanju in sprotnem usklajevanju z izvajalcem GOI del na predmetnem objektu ter sočasnemu poteku del;</w:t>
      </w:r>
    </w:p>
    <w:p w14:paraId="5CD0EC0E"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se v celoti strinjamo in sprejemamo vse pogoje in posebne zahteve naročnika glede predmeta javnega naročila </w:t>
      </w:r>
      <w:r w:rsidRPr="00A770BE">
        <w:rPr>
          <w:rFonts w:ascii="Trebuchet MS" w:eastAsia="Times New Roman" w:hAnsi="Trebuchet MS" w:cs="Trebuchet MS"/>
          <w:b/>
          <w:bCs/>
          <w:sz w:val="22"/>
          <w:szCs w:val="22"/>
          <w:lang w:eastAsia="sl-SI"/>
          <w14:ligatures w14:val="standardContextual"/>
        </w:rPr>
        <w:t>JN-002-2025-B</w:t>
      </w:r>
      <w:r w:rsidRPr="00A770BE">
        <w:rPr>
          <w:rFonts w:ascii="Trebuchet MS" w:eastAsia="Times New Roman" w:hAnsi="Trebuchet MS" w:cs="Trebuchet MS"/>
          <w:sz w:val="22"/>
          <w:szCs w:val="22"/>
          <w:lang w:eastAsia="sl-SI"/>
          <w14:ligatures w14:val="standardContextual"/>
        </w:rPr>
        <w:t xml:space="preserve"> ter druge pogoje, ki so navedeni v razpisni dokumentaciji, in pod katerimi dajemo svojo ponudbo;</w:t>
      </w:r>
    </w:p>
    <w:p w14:paraId="55FCAFC0"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smo ob izdelavi ponudbe pregledali vso razpoložljivo razpisno dokumentacijo;</w:t>
      </w:r>
    </w:p>
    <w:p w14:paraId="59EF2A58"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smo prebrali in se v celoti strinjamo z Navodili ponudnikom za izdelavo ponudbe; </w:t>
      </w:r>
    </w:p>
    <w:p w14:paraId="47386AC1"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smo v celoti seznanjeni z obsegom in zahtevnostjo razpisanega naročila;</w:t>
      </w:r>
    </w:p>
    <w:p w14:paraId="5A644075"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so podatki, ki so podani v ponudbeni dokumentaciji, resnični ter da fotokopije priloženih listin ustrezajo originalu; za podane podatke, njihovo resničnost in ustreznost fotokopij prevzemamo polno odgovornost;</w:t>
      </w:r>
    </w:p>
    <w:p w14:paraId="5309BA3F"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bomo dali soglasje za odpravo očitnih pisnih in računskih pomot; </w:t>
      </w:r>
    </w:p>
    <w:p w14:paraId="373AD263"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soglašamo, da naročnik naknadno ves čas postopka javnega naročila in tudi po oddaji javnega naročila, kot tudi po sklenitvi pogodbe glede na razpoložljiva sofinancerska sredstva obseg/količino del/blaga skrči oziroma ne izvede del/dobavi blaga iz popisa, in sicer delno ali v celoti, zaradi česar se sorazmerno zmanjša tudi pogodbena vrednost, ter da v zvezi s tem ne bomo zahtevali nadomestila ali odškodnine;</w:t>
      </w:r>
    </w:p>
    <w:p w14:paraId="66A5EF16"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06D21801"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smo seznanjeni, da so predmet </w:t>
      </w:r>
      <w:r w:rsidRPr="00A770BE">
        <w:rPr>
          <w:rFonts w:ascii="Trebuchet MS" w:eastAsia="Times New Roman" w:hAnsi="Trebuchet MS" w:cs="Aptos"/>
          <w:color w:val="000000"/>
          <w:sz w:val="22"/>
          <w:szCs w:val="22"/>
          <w:lang w:eastAsia="en-GB"/>
        </w:rPr>
        <w:t xml:space="preserve">predmetnega javnega naročila med drugimi tudi naslednji </w:t>
      </w:r>
      <w:bookmarkStart w:id="2" w:name="_Hlk195876592"/>
      <w:r w:rsidRPr="00A770BE">
        <w:rPr>
          <w:rFonts w:ascii="Trebuchet MS" w:eastAsia="Times New Roman" w:hAnsi="Trebuchet MS" w:cs="Aptos"/>
          <w:color w:val="000000"/>
          <w:sz w:val="22"/>
          <w:szCs w:val="22"/>
          <w:lang w:eastAsia="en-GB"/>
        </w:rPr>
        <w:t xml:space="preserve">predmeti javnega naročila: </w:t>
      </w:r>
    </w:p>
    <w:p w14:paraId="44EF9F40" w14:textId="77777777" w:rsidR="00A770BE" w:rsidRPr="00A770BE" w:rsidRDefault="00A770BE" w:rsidP="00A770BE">
      <w:pPr>
        <w:numPr>
          <w:ilvl w:val="2"/>
          <w:numId w:val="72"/>
        </w:numPr>
        <w:tabs>
          <w:tab w:val="left" w:pos="709"/>
        </w:tabs>
        <w:ind w:left="709" w:right="-424" w:hanging="283"/>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tekstilni izdelki, </w:t>
      </w:r>
    </w:p>
    <w:p w14:paraId="37BD3FA1" w14:textId="77777777" w:rsidR="00A770BE" w:rsidRPr="00A770BE" w:rsidRDefault="00A770BE" w:rsidP="00A770BE">
      <w:pPr>
        <w:numPr>
          <w:ilvl w:val="2"/>
          <w:numId w:val="72"/>
        </w:numPr>
        <w:tabs>
          <w:tab w:val="left" w:pos="709"/>
        </w:tabs>
        <w:ind w:left="709" w:right="-424" w:hanging="283"/>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televizorji, </w:t>
      </w:r>
    </w:p>
    <w:p w14:paraId="723ED41C" w14:textId="77777777" w:rsidR="00A770BE" w:rsidRPr="00A770BE" w:rsidRDefault="00A770BE" w:rsidP="00A770BE">
      <w:pPr>
        <w:numPr>
          <w:ilvl w:val="2"/>
          <w:numId w:val="72"/>
        </w:numPr>
        <w:tabs>
          <w:tab w:val="left" w:pos="709"/>
        </w:tabs>
        <w:ind w:left="709" w:right="-424" w:hanging="283"/>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hladilniki, zamrzovalniki in njihove kombinacije, pralni stroji, pomivalni stroji, sušilni stroji, sesalniki in klimatske naprave, </w:t>
      </w:r>
    </w:p>
    <w:p w14:paraId="6F5C2118" w14:textId="77777777" w:rsidR="00A770BE" w:rsidRPr="00A770BE" w:rsidRDefault="00A770BE" w:rsidP="00A770BE">
      <w:pPr>
        <w:numPr>
          <w:ilvl w:val="2"/>
          <w:numId w:val="72"/>
        </w:numPr>
        <w:tabs>
          <w:tab w:val="left" w:pos="709"/>
        </w:tabs>
        <w:ind w:left="709" w:right="-424" w:hanging="283"/>
        <w:jc w:val="both"/>
        <w:rPr>
          <w:rFonts w:ascii="Trebuchet MS" w:eastAsia="Times New Roman" w:hAnsi="Trebuchet MS" w:cs="Aptos"/>
          <w:color w:val="000000"/>
          <w:sz w:val="22"/>
          <w:szCs w:val="24"/>
          <w:lang w:eastAsia="en-GB"/>
        </w:rPr>
      </w:pPr>
      <w:r w:rsidRPr="00A770BE">
        <w:rPr>
          <w:rFonts w:ascii="Trebuchet MS" w:eastAsia="Times New Roman" w:hAnsi="Trebuchet MS" w:cs="Aptos"/>
          <w:color w:val="000000"/>
          <w:sz w:val="22"/>
          <w:szCs w:val="24"/>
          <w:lang w:eastAsia="en-GB"/>
        </w:rPr>
        <w:t xml:space="preserve">pohištvo, </w:t>
      </w:r>
    </w:p>
    <w:p w14:paraId="3C6E775A" w14:textId="77777777" w:rsidR="00A770BE" w:rsidRPr="00A770BE" w:rsidRDefault="00A770BE" w:rsidP="00A770BE">
      <w:pPr>
        <w:tabs>
          <w:tab w:val="num" w:pos="426"/>
          <w:tab w:val="left" w:pos="709"/>
        </w:tabs>
        <w:ind w:left="426" w:right="-424" w:hanging="284"/>
        <w:jc w:val="both"/>
        <w:rPr>
          <w:rFonts w:ascii="Trebuchet MS" w:eastAsiaTheme="minorHAnsi" w:hAnsi="Trebuchet MS" w:cs="Aptos"/>
          <w:color w:val="000000"/>
          <w:sz w:val="22"/>
          <w:szCs w:val="22"/>
          <w:lang w:eastAsia="en-GB"/>
        </w:rPr>
      </w:pPr>
      <w:r w:rsidRPr="00A770BE">
        <w:rPr>
          <w:rFonts w:ascii="Trebuchet MS" w:eastAsiaTheme="minorHAnsi" w:hAnsi="Trebuchet MS" w:cs="Aptos"/>
          <w:color w:val="000000"/>
          <w:sz w:val="22"/>
          <w:szCs w:val="22"/>
          <w:lang w:eastAsia="en-GB"/>
        </w:rPr>
        <w:tab/>
        <w:t xml:space="preserve">kar so predmeti javnega naročanja, za katere je obvezno upoštevanje okoljskih vidikov skladno z Uredbo o zelenem javnem naročanju ter da se zavezujemo upoštevati in spoštovati vse okoljske zahteve glede navedenih predmetov, kot so podrobneje razvidne iz tehničnih specifikacij naročila; </w:t>
      </w:r>
    </w:p>
    <w:bookmarkEnd w:id="2"/>
    <w:p w14:paraId="74E5853E" w14:textId="77777777" w:rsidR="00A770BE" w:rsidRPr="00A770BE" w:rsidRDefault="00A770BE" w:rsidP="00A770BE">
      <w:pPr>
        <w:numPr>
          <w:ilvl w:val="0"/>
          <w:numId w:val="19"/>
        </w:numPr>
        <w:tabs>
          <w:tab w:val="clear" w:pos="720"/>
          <w:tab w:val="num" w:pos="426"/>
          <w:tab w:val="left" w:pos="709"/>
        </w:tabs>
        <w:ind w:left="426" w:right="-424" w:hanging="28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bomo, upoštevaje zahteve Uredbe o zelenem javnem naročanju, zagotovili, da se pri v prejšnji alineji navedenih predmetih javnega naročanju poleg zahtev glede vsebnosti (ne)škodljivih snovi, materialov ipd., kot izhajajo že iz splošno veljavnih standardov, in poleg </w:t>
      </w:r>
      <w:r w:rsidRPr="00A770BE">
        <w:rPr>
          <w:rFonts w:ascii="Trebuchet MS" w:eastAsia="Times New Roman" w:hAnsi="Trebuchet MS" w:cs="Trebuchet MS"/>
          <w:sz w:val="22"/>
          <w:szCs w:val="22"/>
          <w:lang w:eastAsia="sl-SI"/>
          <w14:ligatures w14:val="standardContextual"/>
        </w:rPr>
        <w:lastRenderedPageBreak/>
        <w:t>zahtev, ki izhajajo iz tehničnih specifikacij, izpolnijo tudi naslednji cilji in zahteve glede posameznih predmetov:</w:t>
      </w:r>
    </w:p>
    <w:p w14:paraId="24359BA7" w14:textId="77777777" w:rsidR="00A770BE" w:rsidRPr="00A770BE" w:rsidRDefault="00A770BE" w:rsidP="00A770BE">
      <w:pPr>
        <w:numPr>
          <w:ilvl w:val="1"/>
          <w:numId w:val="19"/>
        </w:numPr>
        <w:tabs>
          <w:tab w:val="left" w:pos="709"/>
        </w:tabs>
        <w:ind w:left="709" w:right="-424" w:hanging="283"/>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delež ekološkega bombaža ali drugih naravnih vlaken v uporabljenih tekstilnih izdelkih, pridelanih na ekološki način, znaša 10 % uporabljenih tekstilnih materialov;</w:t>
      </w:r>
    </w:p>
    <w:p w14:paraId="37A12086" w14:textId="77777777" w:rsidR="00A770BE" w:rsidRPr="00A770BE" w:rsidRDefault="00A770BE" w:rsidP="00A770BE">
      <w:pPr>
        <w:numPr>
          <w:ilvl w:val="1"/>
          <w:numId w:val="19"/>
        </w:numPr>
        <w:tabs>
          <w:tab w:val="left" w:pos="709"/>
        </w:tabs>
        <w:ind w:left="709" w:right="-424" w:hanging="283"/>
        <w:jc w:val="both"/>
        <w:rPr>
          <w:rFonts w:ascii="Trebuchet MS" w:eastAsiaTheme="minorHAnsi" w:hAnsi="Trebuchet MS" w:cs="Aptos"/>
          <w:sz w:val="22"/>
          <w:szCs w:val="22"/>
          <w14:ligatures w14:val="standardContextual"/>
        </w:rPr>
      </w:pPr>
      <w:r w:rsidRPr="00A770BE">
        <w:rPr>
          <w:rFonts w:ascii="Trebuchet MS" w:eastAsia="Times New Roman" w:hAnsi="Trebuchet MS" w:cs="Trebuchet MS"/>
          <w:sz w:val="22"/>
          <w:szCs w:val="22"/>
          <w:lang w:eastAsia="sl-SI"/>
          <w14:ligatures w14:val="standardContextual"/>
        </w:rPr>
        <w:t>delež opreme za slikovno obdelavo in televizorjev, ki so uvrščeni v najvišji energijski razred, dostopen na trgu, znaša najmanj 70 % vseh artiklov (Ponudnik bo za vsak model zagotovil veljavno energijsko nalepko, izdano v skladu z Delegirano uredbo Komisije (EU) 2019/2013, kakor je bila spremenjena z Delegirano uredbo Komisije (EU) 2021/340.);</w:t>
      </w:r>
    </w:p>
    <w:p w14:paraId="3B6979C4" w14:textId="77777777" w:rsidR="00A770BE" w:rsidRPr="00A770BE" w:rsidRDefault="00A770BE" w:rsidP="00A770BE">
      <w:pPr>
        <w:numPr>
          <w:ilvl w:val="1"/>
          <w:numId w:val="19"/>
        </w:numPr>
        <w:tabs>
          <w:tab w:val="left" w:pos="709"/>
        </w:tabs>
        <w:ind w:left="709" w:right="-424" w:hanging="283"/>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delež hladilnikov, zamrzovalnikov in njunih kombinacij, pomivalnih, pralnih in sušilnih strojev, sesalnikov in klimatskih naprav, ki so uvrščeni v najvišji energijski razred, dostopen na trgu, znaša najmanj 80 % vseh artiklov (Ponudnik bo za vsak model zagotovil veljavno energijsko nalepko, izdano v skladu z Delegirano uredbo Komisije (EU) 2019/2013, kakor je bila spremenjena z Delegirano uredbo Komisije (EU) 2021/340.);</w:t>
      </w:r>
    </w:p>
    <w:p w14:paraId="587119CF" w14:textId="77777777" w:rsidR="00A770BE" w:rsidRPr="00A770BE" w:rsidRDefault="00A770BE" w:rsidP="00A770BE">
      <w:pPr>
        <w:numPr>
          <w:ilvl w:val="1"/>
          <w:numId w:val="19"/>
        </w:numPr>
        <w:tabs>
          <w:tab w:val="left" w:pos="709"/>
        </w:tabs>
        <w:ind w:left="709" w:right="-424" w:hanging="283"/>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delež lesa ali lesnih tvoriv v pohištvu znaša najmanj 70 % prostornine uporabljenih materialov za izdelavo pohištva, razen če predpis ali namen uporabe to prepoveduje ali onemogoča (Ponudnik bo izpolnil zahtevo, da les in materiali na njegovi osnovi izvirajo iz zakonitih virov ali iz trajnostno pridelanih virov, v zvezi s čimer bo predložil ustrezno dokazilo, iz katerega izhaja, da so zahteve glede tega izpolnjene.).</w:t>
      </w:r>
    </w:p>
    <w:p w14:paraId="05F81097" w14:textId="77777777" w:rsidR="00A770BE" w:rsidRPr="00A770BE" w:rsidRDefault="00A770BE" w:rsidP="00A770BE">
      <w:pPr>
        <w:tabs>
          <w:tab w:val="left" w:pos="709"/>
        </w:tabs>
        <w:ind w:right="-424"/>
        <w:jc w:val="both"/>
        <w:rPr>
          <w:rFonts w:ascii="Trebuchet MS" w:eastAsiaTheme="minorHAnsi" w:hAnsi="Trebuchet MS" w:cs="Aptos"/>
          <w:sz w:val="22"/>
          <w:szCs w:val="22"/>
          <w14:ligatures w14:val="standardContextual"/>
        </w:rPr>
      </w:pPr>
    </w:p>
    <w:p w14:paraId="18A12409" w14:textId="77777777" w:rsidR="00A770BE" w:rsidRPr="00A770BE" w:rsidRDefault="00A770BE" w:rsidP="00A770BE">
      <w:pPr>
        <w:tabs>
          <w:tab w:val="left" w:pos="709"/>
        </w:tabs>
        <w:ind w:right="-424"/>
        <w:jc w:val="both"/>
        <w:rPr>
          <w:rFonts w:ascii="Trebuchet MS" w:eastAsiaTheme="minorHAnsi" w:hAnsi="Trebuchet MS" w:cs="Aptos"/>
          <w:sz w:val="22"/>
          <w:szCs w:val="22"/>
          <w14:ligatures w14:val="standardContextual"/>
        </w:rPr>
      </w:pPr>
    </w:p>
    <w:p w14:paraId="78F02311" w14:textId="77777777" w:rsidR="00A770BE" w:rsidRPr="00A770BE" w:rsidRDefault="00A770BE" w:rsidP="00A770BE">
      <w:pPr>
        <w:ind w:right="-424"/>
        <w:rPr>
          <w:rFonts w:ascii="Trebuchet MS" w:eastAsiaTheme="minorHAnsi" w:hAnsi="Trebuchet MS" w:cs="Aptos"/>
          <w:sz w:val="22"/>
          <w:szCs w:val="22"/>
          <w14:ligatures w14:val="standardContextual"/>
        </w:rPr>
      </w:pPr>
    </w:p>
    <w:tbl>
      <w:tblPr>
        <w:tblW w:w="0" w:type="auto"/>
        <w:tblInd w:w="2" w:type="dxa"/>
        <w:tblLayout w:type="fixed"/>
        <w:tblLook w:val="0000" w:firstRow="0" w:lastRow="0" w:firstColumn="0" w:lastColumn="0" w:noHBand="0" w:noVBand="0"/>
      </w:tblPr>
      <w:tblGrid>
        <w:gridCol w:w="4771"/>
        <w:gridCol w:w="4898"/>
      </w:tblGrid>
      <w:tr w:rsidR="00A770BE" w:rsidRPr="00A770BE" w14:paraId="2420AD7D" w14:textId="77777777" w:rsidTr="00974FBB">
        <w:tc>
          <w:tcPr>
            <w:tcW w:w="4771" w:type="dxa"/>
            <w:vAlign w:val="center"/>
          </w:tcPr>
          <w:p w14:paraId="2F7E2D0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Kraj in datum:</w:t>
            </w:r>
          </w:p>
        </w:tc>
        <w:tc>
          <w:tcPr>
            <w:tcW w:w="4898" w:type="dxa"/>
            <w:vAlign w:val="center"/>
          </w:tcPr>
          <w:p w14:paraId="16931887"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in priimek zakonitega zastopnika:</w:t>
            </w:r>
          </w:p>
        </w:tc>
      </w:tr>
      <w:tr w:rsidR="00A770BE" w:rsidRPr="00A770BE" w14:paraId="3B40870E" w14:textId="77777777" w:rsidTr="00974FBB">
        <w:tc>
          <w:tcPr>
            <w:tcW w:w="4771" w:type="dxa"/>
            <w:vAlign w:val="center"/>
          </w:tcPr>
          <w:p w14:paraId="14AC61F7"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w:t>
            </w:r>
          </w:p>
        </w:tc>
        <w:tc>
          <w:tcPr>
            <w:tcW w:w="4898" w:type="dxa"/>
            <w:vAlign w:val="center"/>
          </w:tcPr>
          <w:p w14:paraId="3436F422"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________________________________________</w:t>
            </w:r>
          </w:p>
        </w:tc>
      </w:tr>
      <w:tr w:rsidR="00A770BE" w:rsidRPr="00A770BE" w14:paraId="6FF22999" w14:textId="77777777" w:rsidTr="00974FBB">
        <w:tc>
          <w:tcPr>
            <w:tcW w:w="4771" w:type="dxa"/>
            <w:vAlign w:val="center"/>
          </w:tcPr>
          <w:p w14:paraId="358A0199"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vAlign w:val="center"/>
          </w:tcPr>
          <w:p w14:paraId="0A6C1870"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p>
        </w:tc>
      </w:tr>
      <w:tr w:rsidR="00A770BE" w:rsidRPr="00A770BE" w14:paraId="6441C3B3" w14:textId="77777777" w:rsidTr="00974FBB">
        <w:tc>
          <w:tcPr>
            <w:tcW w:w="4771" w:type="dxa"/>
            <w:vAlign w:val="center"/>
          </w:tcPr>
          <w:p w14:paraId="3832B32A"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vAlign w:val="center"/>
          </w:tcPr>
          <w:p w14:paraId="0C103158"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Podpis zakonitega zastopnika in žig ponudnika:</w:t>
            </w:r>
          </w:p>
        </w:tc>
      </w:tr>
      <w:tr w:rsidR="00A770BE" w:rsidRPr="00A770BE" w14:paraId="32E141F0" w14:textId="77777777" w:rsidTr="00974FBB">
        <w:tc>
          <w:tcPr>
            <w:tcW w:w="4771" w:type="dxa"/>
            <w:vAlign w:val="center"/>
          </w:tcPr>
          <w:p w14:paraId="49FD95D9"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vAlign w:val="center"/>
          </w:tcPr>
          <w:p w14:paraId="206A8E49"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bl>
    <w:bookmarkEnd w:id="0"/>
    <w:p w14:paraId="06AB6F9B" w14:textId="77777777" w:rsidR="00A770BE" w:rsidRPr="00A770BE" w:rsidRDefault="00A770BE" w:rsidP="00A770BE">
      <w:pPr>
        <w:pageBreakBefore/>
        <w:tabs>
          <w:tab w:val="left" w:pos="284"/>
        </w:tabs>
        <w:ind w:right="-424"/>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Obr_4</w:t>
      </w:r>
    </w:p>
    <w:p w14:paraId="79E5317F"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IZJAVA O PODIZVAJALCIH</w:t>
      </w:r>
    </w:p>
    <w:p w14:paraId="68A8CB12"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2E836E25"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03255DE8"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Ponudnik: _________________________________________________________________</w:t>
      </w:r>
    </w:p>
    <w:p w14:paraId="4B90464D"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78E5DA94"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24FF521C" w14:textId="77777777" w:rsidR="00A770BE" w:rsidRPr="00A770BE" w:rsidRDefault="00A770BE" w:rsidP="00A770BE">
      <w:pPr>
        <w:ind w:right="-424"/>
        <w:jc w:val="both"/>
        <w:rPr>
          <w:rFonts w:ascii="Trebuchet MS" w:eastAsiaTheme="minorHAnsi" w:hAnsi="Trebuchet MS" w:cs="Aptos"/>
          <w:i/>
          <w:iCs/>
          <w:sz w:val="22"/>
          <w:szCs w:val="22"/>
          <w14:ligatures w14:val="standardContextual"/>
        </w:rPr>
      </w:pPr>
      <w:r w:rsidRPr="00A770BE">
        <w:rPr>
          <w:rFonts w:ascii="Trebuchet MS" w:eastAsiaTheme="minorHAnsi" w:hAnsi="Trebuchet MS" w:cs="Aptos"/>
          <w:sz w:val="22"/>
          <w:szCs w:val="22"/>
          <w14:ligatures w14:val="standardContextual"/>
        </w:rPr>
        <w:t xml:space="preserve">Izjavljamo: </w:t>
      </w:r>
      <w:r w:rsidRPr="00A770BE">
        <w:rPr>
          <w:rFonts w:ascii="Trebuchet MS" w:eastAsiaTheme="minorHAnsi" w:hAnsi="Trebuchet MS" w:cs="Aptos"/>
          <w:i/>
          <w:iCs/>
          <w:sz w:val="22"/>
          <w:szCs w:val="22"/>
          <w:highlight w:val="lightGray"/>
          <w14:ligatures w14:val="standardContextual"/>
        </w:rPr>
        <w:t>(obkrožiti a) ali b))</w:t>
      </w:r>
    </w:p>
    <w:p w14:paraId="71FDB6D7"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2D5C3890" w14:textId="77777777" w:rsidR="00A770BE" w:rsidRPr="00A770BE" w:rsidRDefault="00A770BE" w:rsidP="00A770BE">
      <w:pPr>
        <w:numPr>
          <w:ilvl w:val="0"/>
          <w:numId w:val="15"/>
        </w:numPr>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da predmeta tega javnega naročila </w:t>
      </w:r>
      <w:r w:rsidRPr="00A770BE">
        <w:rPr>
          <w:rFonts w:ascii="Trebuchet MS" w:eastAsiaTheme="minorHAnsi" w:hAnsi="Trebuchet MS" w:cs="Aptos"/>
          <w:b/>
          <w:bCs/>
          <w:sz w:val="22"/>
          <w:szCs w:val="22"/>
          <w14:ligatures w14:val="standardContextual"/>
        </w:rPr>
        <w:t>JN-002-2025-B</w:t>
      </w:r>
      <w:r w:rsidRPr="00A770BE">
        <w:rPr>
          <w:rFonts w:ascii="Trebuchet MS" w:eastAsiaTheme="minorHAnsi" w:hAnsi="Trebuchet MS" w:cs="Aptos"/>
          <w:sz w:val="22"/>
          <w:szCs w:val="22"/>
          <w14:ligatures w14:val="standardContextual"/>
        </w:rPr>
        <w:t xml:space="preserve"> </w:t>
      </w:r>
      <w:r w:rsidRPr="00A770BE">
        <w:rPr>
          <w:rFonts w:ascii="Trebuchet MS" w:eastAsiaTheme="minorHAnsi" w:hAnsi="Trebuchet MS" w:cs="Aptos"/>
          <w:b/>
          <w:bCs/>
          <w:sz w:val="22"/>
          <w:szCs w:val="22"/>
          <w:u w:val="single"/>
          <w14:ligatures w14:val="standardContextual"/>
        </w:rPr>
        <w:t>NE BOMO</w:t>
      </w:r>
      <w:r w:rsidRPr="00A770BE">
        <w:rPr>
          <w:rFonts w:ascii="Trebuchet MS" w:eastAsiaTheme="minorHAnsi" w:hAnsi="Trebuchet MS" w:cs="Aptos"/>
          <w:sz w:val="22"/>
          <w:szCs w:val="22"/>
          <w14:ligatures w14:val="standardContextual"/>
        </w:rPr>
        <w:t xml:space="preserve"> izvajali s podizvajalci, pri čemer se zavedamo, da bo naročnik v primeru predložitve neresničnih izjav ali dokazil  podal Državni revizijski komisiji predlog za uvedbo postopka o prekršku iz 112.a člena ZJN-3. </w:t>
      </w:r>
    </w:p>
    <w:p w14:paraId="45F2B9DD" w14:textId="77777777" w:rsidR="00A770BE" w:rsidRPr="00A770BE" w:rsidRDefault="00A770BE" w:rsidP="00A770BE">
      <w:pPr>
        <w:ind w:left="360" w:right="-424"/>
        <w:jc w:val="both"/>
        <w:rPr>
          <w:rFonts w:ascii="Trebuchet MS" w:eastAsiaTheme="minorHAnsi" w:hAnsi="Trebuchet MS" w:cs="Aptos"/>
          <w:sz w:val="22"/>
          <w:szCs w:val="22"/>
          <w14:ligatures w14:val="standardContextual"/>
        </w:rPr>
      </w:pPr>
    </w:p>
    <w:p w14:paraId="0BD12D0E" w14:textId="77777777" w:rsidR="00A770BE" w:rsidRPr="00A770BE" w:rsidRDefault="00A770BE" w:rsidP="00A770BE">
      <w:pPr>
        <w:numPr>
          <w:ilvl w:val="0"/>
          <w:numId w:val="15"/>
        </w:numPr>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da </w:t>
      </w:r>
      <w:r w:rsidRPr="00A770BE">
        <w:rPr>
          <w:rFonts w:ascii="Trebuchet MS" w:eastAsiaTheme="minorHAnsi" w:hAnsi="Trebuchet MS" w:cs="Aptos"/>
          <w:b/>
          <w:bCs/>
          <w:sz w:val="22"/>
          <w:szCs w:val="22"/>
          <w:u w:val="single"/>
          <w14:ligatures w14:val="standardContextual"/>
        </w:rPr>
        <w:t>BOMO</w:t>
      </w:r>
      <w:r w:rsidRPr="00A770BE">
        <w:rPr>
          <w:rFonts w:ascii="Trebuchet MS" w:eastAsiaTheme="minorHAnsi" w:hAnsi="Trebuchet MS" w:cs="Aptos"/>
          <w:sz w:val="22"/>
          <w:szCs w:val="22"/>
          <w14:ligatures w14:val="standardContextual"/>
        </w:rPr>
        <w:t xml:space="preserve"> v izvajanje javnega naročila</w:t>
      </w:r>
      <w:r w:rsidRPr="00A770BE">
        <w:rPr>
          <w:rFonts w:ascii="Trebuchet MS" w:eastAsiaTheme="minorHAnsi" w:hAnsi="Trebuchet MS" w:cs="Aptos"/>
          <w:b/>
          <w:bCs/>
          <w:sz w:val="22"/>
          <w:szCs w:val="22"/>
          <w14:ligatures w14:val="standardContextual"/>
        </w:rPr>
        <w:t xml:space="preserve"> JN-002-2025-B</w:t>
      </w:r>
      <w:r w:rsidRPr="00A770BE">
        <w:rPr>
          <w:rFonts w:ascii="Trebuchet MS" w:eastAsiaTheme="minorHAnsi" w:hAnsi="Trebuchet MS" w:cs="Aptos"/>
          <w:sz w:val="22"/>
          <w:szCs w:val="22"/>
          <w14:ligatures w14:val="standardContextual"/>
        </w:rPr>
        <w:t>, če bomo izbrani, vključili te podizvajalce:</w:t>
      </w:r>
    </w:p>
    <w:p w14:paraId="72BA166C"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tbl>
      <w:tblPr>
        <w:tblW w:w="9639" w:type="dxa"/>
        <w:tblInd w:w="2" w:type="dxa"/>
        <w:tblLayout w:type="fixed"/>
        <w:tblLook w:val="0000" w:firstRow="0" w:lastRow="0" w:firstColumn="0" w:lastColumn="0" w:noHBand="0" w:noVBand="0"/>
      </w:tblPr>
      <w:tblGrid>
        <w:gridCol w:w="2680"/>
        <w:gridCol w:w="1557"/>
        <w:gridCol w:w="1852"/>
        <w:gridCol w:w="3550"/>
      </w:tblGrid>
      <w:tr w:rsidR="00A770BE" w:rsidRPr="00A770BE" w14:paraId="43F6141C" w14:textId="77777777" w:rsidTr="00974FBB">
        <w:tc>
          <w:tcPr>
            <w:tcW w:w="2680" w:type="dxa"/>
            <w:tcBorders>
              <w:top w:val="single" w:sz="4" w:space="0" w:color="000000"/>
              <w:left w:val="single" w:sz="4" w:space="0" w:color="000000"/>
              <w:bottom w:val="single" w:sz="4" w:space="0" w:color="000000"/>
            </w:tcBorders>
            <w:shd w:val="clear" w:color="auto" w:fill="D9D9D9"/>
            <w:vAlign w:val="center"/>
          </w:tcPr>
          <w:p w14:paraId="67FB311B"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2A97CD06"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CA12E75"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 xml:space="preserve">vrednost del in delež podizvajalca </w:t>
            </w:r>
          </w:p>
          <w:p w14:paraId="6E7FF8B8"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75B037"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opis del, ki jih bo izvedel podizvajalec</w:t>
            </w:r>
          </w:p>
        </w:tc>
      </w:tr>
      <w:tr w:rsidR="00A770BE" w:rsidRPr="00A770BE" w14:paraId="6073CA10" w14:textId="77777777" w:rsidTr="00974FBB">
        <w:tc>
          <w:tcPr>
            <w:tcW w:w="2680" w:type="dxa"/>
            <w:tcBorders>
              <w:top w:val="single" w:sz="4" w:space="0" w:color="000000"/>
              <w:left w:val="single" w:sz="4" w:space="0" w:color="000000"/>
              <w:bottom w:val="single" w:sz="4" w:space="0" w:color="000000"/>
            </w:tcBorders>
            <w:vAlign w:val="center"/>
          </w:tcPr>
          <w:p w14:paraId="526E3FC0"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6A9090D3"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4710D3F5"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6BA027A8"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557" w:type="dxa"/>
            <w:tcBorders>
              <w:top w:val="single" w:sz="4" w:space="0" w:color="000000"/>
              <w:left w:val="single" w:sz="4" w:space="0" w:color="000000"/>
              <w:bottom w:val="single" w:sz="4" w:space="0" w:color="000000"/>
            </w:tcBorders>
            <w:vAlign w:val="center"/>
          </w:tcPr>
          <w:p w14:paraId="7A1E471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852" w:type="dxa"/>
            <w:tcBorders>
              <w:top w:val="single" w:sz="4" w:space="0" w:color="000000"/>
              <w:left w:val="single" w:sz="4" w:space="0" w:color="000000"/>
              <w:bottom w:val="single" w:sz="4" w:space="0" w:color="000000"/>
            </w:tcBorders>
            <w:vAlign w:val="center"/>
          </w:tcPr>
          <w:p w14:paraId="7699853B"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3550" w:type="dxa"/>
            <w:tcBorders>
              <w:top w:val="single" w:sz="4" w:space="0" w:color="000000"/>
              <w:left w:val="single" w:sz="4" w:space="0" w:color="000000"/>
              <w:bottom w:val="single" w:sz="4" w:space="0" w:color="000000"/>
              <w:right w:val="single" w:sz="4" w:space="0" w:color="000000"/>
            </w:tcBorders>
            <w:vAlign w:val="center"/>
          </w:tcPr>
          <w:p w14:paraId="7A9926D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r>
      <w:tr w:rsidR="00A770BE" w:rsidRPr="00A770BE" w14:paraId="061A5B95" w14:textId="77777777" w:rsidTr="00974FBB">
        <w:tc>
          <w:tcPr>
            <w:tcW w:w="2680" w:type="dxa"/>
            <w:tcBorders>
              <w:top w:val="single" w:sz="4" w:space="0" w:color="000000"/>
              <w:left w:val="single" w:sz="4" w:space="0" w:color="000000"/>
              <w:bottom w:val="single" w:sz="4" w:space="0" w:color="000000"/>
            </w:tcBorders>
            <w:vAlign w:val="center"/>
          </w:tcPr>
          <w:p w14:paraId="551BBE6C"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246523AE"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57169A0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191F29BA"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557" w:type="dxa"/>
            <w:tcBorders>
              <w:top w:val="single" w:sz="4" w:space="0" w:color="000000"/>
              <w:left w:val="single" w:sz="4" w:space="0" w:color="000000"/>
              <w:bottom w:val="single" w:sz="4" w:space="0" w:color="000000"/>
            </w:tcBorders>
            <w:vAlign w:val="center"/>
          </w:tcPr>
          <w:p w14:paraId="5B9086BB"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852" w:type="dxa"/>
            <w:tcBorders>
              <w:top w:val="single" w:sz="4" w:space="0" w:color="000000"/>
              <w:left w:val="single" w:sz="4" w:space="0" w:color="000000"/>
              <w:bottom w:val="single" w:sz="4" w:space="0" w:color="000000"/>
            </w:tcBorders>
            <w:vAlign w:val="center"/>
          </w:tcPr>
          <w:p w14:paraId="528D9CAF"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3550" w:type="dxa"/>
            <w:tcBorders>
              <w:top w:val="single" w:sz="4" w:space="0" w:color="000000"/>
              <w:left w:val="single" w:sz="4" w:space="0" w:color="000000"/>
              <w:bottom w:val="single" w:sz="4" w:space="0" w:color="000000"/>
              <w:right w:val="single" w:sz="4" w:space="0" w:color="000000"/>
            </w:tcBorders>
            <w:vAlign w:val="center"/>
          </w:tcPr>
          <w:p w14:paraId="1DC0BCDE"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r>
      <w:tr w:rsidR="00A770BE" w:rsidRPr="00A770BE" w14:paraId="46BF9358" w14:textId="77777777" w:rsidTr="00974FBB">
        <w:tc>
          <w:tcPr>
            <w:tcW w:w="2680" w:type="dxa"/>
            <w:tcBorders>
              <w:top w:val="single" w:sz="4" w:space="0" w:color="000000"/>
              <w:left w:val="single" w:sz="4" w:space="0" w:color="000000"/>
              <w:bottom w:val="single" w:sz="4" w:space="0" w:color="000000"/>
            </w:tcBorders>
            <w:vAlign w:val="center"/>
          </w:tcPr>
          <w:p w14:paraId="3C3808D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4CB721C7"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28979FB1"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5BD61F51"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557" w:type="dxa"/>
            <w:tcBorders>
              <w:top w:val="single" w:sz="4" w:space="0" w:color="000000"/>
              <w:left w:val="single" w:sz="4" w:space="0" w:color="000000"/>
              <w:bottom w:val="single" w:sz="4" w:space="0" w:color="000000"/>
            </w:tcBorders>
            <w:vAlign w:val="center"/>
          </w:tcPr>
          <w:p w14:paraId="407C5459"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852" w:type="dxa"/>
            <w:tcBorders>
              <w:top w:val="single" w:sz="4" w:space="0" w:color="000000"/>
              <w:left w:val="single" w:sz="4" w:space="0" w:color="000000"/>
              <w:bottom w:val="single" w:sz="4" w:space="0" w:color="000000"/>
            </w:tcBorders>
            <w:vAlign w:val="center"/>
          </w:tcPr>
          <w:p w14:paraId="7CBC9FB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3550" w:type="dxa"/>
            <w:tcBorders>
              <w:top w:val="single" w:sz="4" w:space="0" w:color="000000"/>
              <w:left w:val="single" w:sz="4" w:space="0" w:color="000000"/>
              <w:bottom w:val="single" w:sz="4" w:space="0" w:color="000000"/>
              <w:right w:val="single" w:sz="4" w:space="0" w:color="000000"/>
            </w:tcBorders>
            <w:vAlign w:val="center"/>
          </w:tcPr>
          <w:p w14:paraId="6B4810F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r>
    </w:tbl>
    <w:p w14:paraId="3E84790D"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7B24B8A4" w14:textId="77777777" w:rsidR="00A770BE" w:rsidRPr="00A770BE" w:rsidRDefault="00A770BE" w:rsidP="00A770BE">
      <w:pPr>
        <w:jc w:val="both"/>
        <w:rPr>
          <w:rFonts w:ascii="Aptos" w:eastAsiaTheme="minorHAnsi" w:hAnsi="Aptos" w:cs="Aptos"/>
          <w:i/>
          <w:iCs/>
          <w:sz w:val="22"/>
          <w:szCs w:val="22"/>
          <w14:ligatures w14:val="standardContextual"/>
        </w:rPr>
      </w:pPr>
    </w:p>
    <w:tbl>
      <w:tblPr>
        <w:tblW w:w="9669" w:type="dxa"/>
        <w:tblInd w:w="2" w:type="dxa"/>
        <w:tblLayout w:type="fixed"/>
        <w:tblLook w:val="0000" w:firstRow="0" w:lastRow="0" w:firstColumn="0" w:lastColumn="0" w:noHBand="0" w:noVBand="0"/>
      </w:tblPr>
      <w:tblGrid>
        <w:gridCol w:w="4771"/>
        <w:gridCol w:w="4898"/>
      </w:tblGrid>
      <w:tr w:rsidR="00A770BE" w:rsidRPr="00A770BE" w14:paraId="36571B28" w14:textId="77777777" w:rsidTr="00974FBB">
        <w:tc>
          <w:tcPr>
            <w:tcW w:w="4771" w:type="dxa"/>
            <w:vAlign w:val="center"/>
          </w:tcPr>
          <w:p w14:paraId="4ACC7260"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Kraj in datum:</w:t>
            </w:r>
          </w:p>
        </w:tc>
        <w:tc>
          <w:tcPr>
            <w:tcW w:w="4898" w:type="dxa"/>
            <w:vAlign w:val="center"/>
          </w:tcPr>
          <w:p w14:paraId="204C9E0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Ime in priimek zakonitega zastopnika:</w:t>
            </w:r>
          </w:p>
        </w:tc>
      </w:tr>
      <w:tr w:rsidR="00A770BE" w:rsidRPr="00A770BE" w14:paraId="2F7A744C" w14:textId="77777777" w:rsidTr="00974FBB">
        <w:tc>
          <w:tcPr>
            <w:tcW w:w="4771" w:type="dxa"/>
            <w:vAlign w:val="center"/>
          </w:tcPr>
          <w:p w14:paraId="46B9923E"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____________________________</w:t>
            </w:r>
          </w:p>
        </w:tc>
        <w:tc>
          <w:tcPr>
            <w:tcW w:w="4898" w:type="dxa"/>
            <w:vAlign w:val="center"/>
          </w:tcPr>
          <w:p w14:paraId="582C1DA7" w14:textId="77777777" w:rsidR="00A770BE" w:rsidRPr="00A770BE" w:rsidRDefault="00A770BE" w:rsidP="00A770BE">
            <w:pPr>
              <w:snapToGrid w:val="0"/>
              <w:spacing w:before="60" w:after="40"/>
              <w:jc w:val="center"/>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________________________________________</w:t>
            </w:r>
          </w:p>
        </w:tc>
      </w:tr>
      <w:tr w:rsidR="00A770BE" w:rsidRPr="00A770BE" w14:paraId="4F11F856" w14:textId="77777777" w:rsidTr="00974FBB">
        <w:tc>
          <w:tcPr>
            <w:tcW w:w="4771" w:type="dxa"/>
            <w:vAlign w:val="center"/>
          </w:tcPr>
          <w:p w14:paraId="07CC5F47"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4898" w:type="dxa"/>
            <w:vAlign w:val="center"/>
          </w:tcPr>
          <w:p w14:paraId="466FEE33" w14:textId="77777777" w:rsidR="00A770BE" w:rsidRPr="00A770BE" w:rsidRDefault="00A770BE" w:rsidP="00A770BE">
            <w:pPr>
              <w:snapToGrid w:val="0"/>
              <w:spacing w:before="60" w:after="40"/>
              <w:jc w:val="center"/>
              <w:rPr>
                <w:rFonts w:ascii="Aptos" w:eastAsiaTheme="minorHAnsi" w:hAnsi="Aptos" w:cs="Aptos"/>
                <w:sz w:val="22"/>
                <w:szCs w:val="22"/>
                <w14:ligatures w14:val="standardContextual"/>
              </w:rPr>
            </w:pPr>
          </w:p>
        </w:tc>
      </w:tr>
      <w:tr w:rsidR="00A770BE" w:rsidRPr="00A770BE" w14:paraId="68B70C55" w14:textId="77777777" w:rsidTr="00974FBB">
        <w:tc>
          <w:tcPr>
            <w:tcW w:w="4771" w:type="dxa"/>
            <w:vAlign w:val="center"/>
          </w:tcPr>
          <w:p w14:paraId="7F70E4F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4898" w:type="dxa"/>
            <w:vAlign w:val="center"/>
          </w:tcPr>
          <w:p w14:paraId="290CBCE3"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Podpis zakonitega zastopnika in žig ponudnika:</w:t>
            </w:r>
          </w:p>
        </w:tc>
      </w:tr>
      <w:tr w:rsidR="00A770BE" w:rsidRPr="00A770BE" w14:paraId="59DAAE04" w14:textId="77777777" w:rsidTr="00974FBB">
        <w:tc>
          <w:tcPr>
            <w:tcW w:w="4771" w:type="dxa"/>
            <w:vAlign w:val="center"/>
          </w:tcPr>
          <w:p w14:paraId="5160F7BD"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4898" w:type="dxa"/>
            <w:vAlign w:val="center"/>
          </w:tcPr>
          <w:p w14:paraId="100CE5DB"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______________________________</w:t>
            </w:r>
          </w:p>
        </w:tc>
      </w:tr>
    </w:tbl>
    <w:p w14:paraId="3552B6C8"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413ADCA4" w14:textId="77777777" w:rsidR="00A770BE" w:rsidRPr="00A770BE" w:rsidRDefault="00A770BE" w:rsidP="00A770BE">
      <w:pPr>
        <w:pageBreakBefore/>
        <w:tabs>
          <w:tab w:val="left" w:pos="284"/>
        </w:tabs>
        <w:autoSpaceDE w:val="0"/>
        <w:ind w:right="-424" w:hanging="15"/>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Obr_4a</w:t>
      </w:r>
    </w:p>
    <w:p w14:paraId="0A2F4C15" w14:textId="77777777" w:rsidR="00A770BE" w:rsidRPr="00A770BE" w:rsidRDefault="00A770BE" w:rsidP="00A770BE">
      <w:pPr>
        <w:ind w:right="-424"/>
        <w:rPr>
          <w:rFonts w:ascii="Trebuchet MS" w:eastAsiaTheme="minorHAnsi" w:hAnsi="Trebuchet MS" w:cs="Aptos"/>
          <w:b/>
          <w:bCs/>
          <w:sz w:val="22"/>
          <w:szCs w:val="22"/>
          <w14:ligatures w14:val="standardContextual"/>
        </w:rPr>
      </w:pPr>
    </w:p>
    <w:p w14:paraId="53868690" w14:textId="77777777" w:rsidR="00A770BE" w:rsidRPr="00A770BE" w:rsidRDefault="00A770BE" w:rsidP="00A770BE">
      <w:pPr>
        <w:ind w:right="-424"/>
        <w:rPr>
          <w:rFonts w:ascii="Trebuchet MS" w:eastAsiaTheme="minorHAnsi" w:hAnsi="Trebuchet MS" w:cs="Aptos"/>
          <w:b/>
          <w:bCs/>
          <w:sz w:val="22"/>
          <w:szCs w:val="22"/>
          <w14:ligatures w14:val="standardContextual"/>
        </w:rPr>
      </w:pPr>
    </w:p>
    <w:p w14:paraId="6AE52058" w14:textId="77777777" w:rsidR="00A770BE" w:rsidRPr="00A770BE" w:rsidRDefault="00A770BE" w:rsidP="00A770BE">
      <w:pPr>
        <w:autoSpaceDE w:val="0"/>
        <w:autoSpaceDN w:val="0"/>
        <w:adjustRightInd w:val="0"/>
        <w:ind w:right="-424"/>
        <w:jc w:val="center"/>
        <w:rPr>
          <w:rFonts w:ascii="Trebuchet MS" w:eastAsia="Times New Roman" w:hAnsi="Trebuchet MS" w:cs="Trebuchet MS"/>
          <w:b/>
          <w:bCs/>
          <w:sz w:val="22"/>
          <w:szCs w:val="22"/>
          <w:lang w:eastAsia="sl-SI"/>
          <w14:ligatures w14:val="standardContextual"/>
        </w:rPr>
      </w:pPr>
      <w:r w:rsidRPr="00A770BE">
        <w:rPr>
          <w:rFonts w:ascii="Trebuchet MS" w:eastAsia="Times New Roman" w:hAnsi="Trebuchet MS" w:cs="Trebuchet MS"/>
          <w:b/>
          <w:bCs/>
          <w:sz w:val="22"/>
          <w:szCs w:val="22"/>
          <w:lang w:eastAsia="sl-SI"/>
          <w14:ligatures w14:val="standardContextual"/>
        </w:rPr>
        <w:t xml:space="preserve">IZJAVA PODIZVAJALCA O NEPOSREDNEM PLAČILU NAROČNIKA </w:t>
      </w:r>
    </w:p>
    <w:p w14:paraId="7316CE98" w14:textId="77777777" w:rsidR="00A770BE" w:rsidRPr="00A770BE" w:rsidRDefault="00A770BE" w:rsidP="00A770BE">
      <w:pPr>
        <w:autoSpaceDE w:val="0"/>
        <w:autoSpaceDN w:val="0"/>
        <w:adjustRightInd w:val="0"/>
        <w:ind w:right="-424"/>
        <w:rPr>
          <w:rFonts w:ascii="Trebuchet MS" w:eastAsia="Times New Roman" w:hAnsi="Trebuchet MS" w:cs="Trebuchet MS"/>
          <w:b/>
          <w:bCs/>
          <w:sz w:val="22"/>
          <w:szCs w:val="22"/>
          <w:lang w:eastAsia="sl-SI"/>
          <w14:ligatures w14:val="standardContextual"/>
        </w:rPr>
      </w:pPr>
    </w:p>
    <w:p w14:paraId="4D009C85" w14:textId="77777777" w:rsidR="00A770BE" w:rsidRPr="00A770BE" w:rsidRDefault="00A770BE" w:rsidP="00A770BE">
      <w:pPr>
        <w:autoSpaceDE w:val="0"/>
        <w:autoSpaceDN w:val="0"/>
        <w:adjustRightInd w:val="0"/>
        <w:ind w:right="-424"/>
        <w:rPr>
          <w:rFonts w:ascii="Trebuchet MS" w:eastAsia="Times New Roman" w:hAnsi="Trebuchet MS" w:cs="Trebuchet MS"/>
          <w:b/>
          <w:bCs/>
          <w:sz w:val="22"/>
          <w:szCs w:val="22"/>
          <w:lang w:eastAsia="sl-SI"/>
          <w14:ligatures w14:val="standardContextual"/>
        </w:rPr>
      </w:pPr>
    </w:p>
    <w:p w14:paraId="2B818B89" w14:textId="77777777" w:rsidR="00A770BE" w:rsidRPr="00A770BE" w:rsidRDefault="00A770BE" w:rsidP="00A770BE">
      <w:pPr>
        <w:autoSpaceDE w:val="0"/>
        <w:autoSpaceDN w:val="0"/>
        <w:adjustRightInd w:val="0"/>
        <w:ind w:right="-424"/>
        <w:rPr>
          <w:rFonts w:ascii="Trebuchet MS" w:eastAsia="Times New Roman" w:hAnsi="Trebuchet MS" w:cs="Trebuchet MS"/>
          <w:b/>
          <w:bCs/>
          <w:sz w:val="22"/>
          <w:szCs w:val="22"/>
          <w:lang w:eastAsia="sl-SI"/>
          <w14:ligatures w14:val="standardContextual"/>
        </w:rPr>
      </w:pPr>
    </w:p>
    <w:p w14:paraId="23D2CBDB" w14:textId="77777777" w:rsidR="00A770BE" w:rsidRPr="00A770BE" w:rsidRDefault="00A770BE" w:rsidP="00A770BE">
      <w:pPr>
        <w:autoSpaceDE w:val="0"/>
        <w:autoSpaceDN w:val="0"/>
        <w:adjustRightInd w:val="0"/>
        <w:ind w:right="-424"/>
        <w:rPr>
          <w:rFonts w:ascii="Trebuchet MS" w:eastAsia="Times New Roman" w:hAnsi="Trebuchet MS" w:cs="Trebuchet MS"/>
          <w:b/>
          <w:bCs/>
          <w:sz w:val="22"/>
          <w:szCs w:val="22"/>
          <w:lang w:eastAsia="sl-SI"/>
          <w14:ligatures w14:val="standardContextual"/>
        </w:rPr>
      </w:pPr>
    </w:p>
    <w:p w14:paraId="68E3562A" w14:textId="77777777" w:rsidR="00A770BE" w:rsidRPr="00A770BE" w:rsidRDefault="00A770BE" w:rsidP="00A770BE">
      <w:pPr>
        <w:autoSpaceDE w:val="0"/>
        <w:autoSpaceDN w:val="0"/>
        <w:adjustRightInd w:val="0"/>
        <w:ind w:right="-424" w:firstLine="15"/>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Podizvajalec: ______________________________________________________________ </w:t>
      </w:r>
    </w:p>
    <w:p w14:paraId="746D7FA4" w14:textId="77777777" w:rsidR="00A770BE" w:rsidRPr="00A770BE" w:rsidRDefault="00A770BE" w:rsidP="00A770BE">
      <w:pPr>
        <w:autoSpaceDE w:val="0"/>
        <w:autoSpaceDN w:val="0"/>
        <w:adjustRightInd w:val="0"/>
        <w:ind w:right="-424"/>
        <w:rPr>
          <w:rFonts w:ascii="Trebuchet MS" w:eastAsia="Times New Roman" w:hAnsi="Trebuchet MS" w:cs="Trebuchet MS"/>
          <w:i/>
          <w:iC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ab/>
      </w:r>
      <w:r w:rsidRPr="00A770BE">
        <w:rPr>
          <w:rFonts w:ascii="Trebuchet MS" w:eastAsia="Times New Roman" w:hAnsi="Trebuchet MS" w:cs="Trebuchet MS"/>
          <w:sz w:val="22"/>
          <w:szCs w:val="22"/>
          <w:lang w:eastAsia="sl-SI"/>
          <w14:ligatures w14:val="standardContextual"/>
        </w:rPr>
        <w:tab/>
      </w:r>
      <w:r w:rsidRPr="00A770BE">
        <w:rPr>
          <w:rFonts w:ascii="Trebuchet MS" w:eastAsia="Times New Roman" w:hAnsi="Trebuchet MS" w:cs="Trebuchet MS"/>
          <w:sz w:val="22"/>
          <w:szCs w:val="22"/>
          <w:lang w:eastAsia="sl-SI"/>
          <w14:ligatures w14:val="standardContextual"/>
        </w:rPr>
        <w:tab/>
      </w:r>
      <w:r w:rsidRPr="00A770BE">
        <w:rPr>
          <w:rFonts w:ascii="Trebuchet MS" w:eastAsia="Times New Roman" w:hAnsi="Trebuchet MS" w:cs="Trebuchet MS"/>
          <w:sz w:val="22"/>
          <w:szCs w:val="22"/>
          <w:lang w:eastAsia="sl-SI"/>
          <w14:ligatures w14:val="standardContextual"/>
        </w:rPr>
        <w:tab/>
        <w:t xml:space="preserve">             </w:t>
      </w:r>
      <w:r w:rsidRPr="00A770BE">
        <w:rPr>
          <w:rFonts w:ascii="Trebuchet MS" w:eastAsia="Times New Roman" w:hAnsi="Trebuchet MS" w:cs="Trebuchet MS"/>
          <w:i/>
          <w:iCs/>
          <w:sz w:val="22"/>
          <w:szCs w:val="22"/>
          <w:lang w:eastAsia="sl-SI"/>
          <w14:ligatures w14:val="standardContextual"/>
        </w:rPr>
        <w:t xml:space="preserve">(firma in sedež podizvajalca) </w:t>
      </w:r>
    </w:p>
    <w:p w14:paraId="27C6B67C"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0D5368EC"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53ECF036"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43C83696" w14:textId="77777777" w:rsidR="00A770BE" w:rsidRPr="00A770BE" w:rsidRDefault="00A770BE" w:rsidP="00A770BE">
      <w:pPr>
        <w:autoSpaceDE w:val="0"/>
        <w:autoSpaceDN w:val="0"/>
        <w:adjustRightInd w:val="0"/>
        <w:ind w:right="-42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sz w:val="22"/>
          <w:szCs w:val="22"/>
          <w:lang w:eastAsia="sl-SI"/>
          <w14:ligatures w14:val="standardContextual"/>
        </w:rPr>
        <w:t xml:space="preserve">izjavljamo, da smo seznanjeni z določbo petega odstavka v zvezi z drugim in tretjim odstavkom 94. člena ZJN-3, da so neposredna plačila podizvajalcem obvezna le, če kot podizvajalec to zahtevamo. </w:t>
      </w:r>
    </w:p>
    <w:p w14:paraId="72E2F2B4" w14:textId="77777777" w:rsidR="00A770BE" w:rsidRPr="00A770BE" w:rsidRDefault="00A770BE" w:rsidP="00A770BE">
      <w:pPr>
        <w:autoSpaceDE w:val="0"/>
        <w:autoSpaceDN w:val="0"/>
        <w:adjustRightInd w:val="0"/>
        <w:ind w:right="-424"/>
        <w:jc w:val="both"/>
        <w:rPr>
          <w:rFonts w:ascii="Trebuchet MS" w:eastAsia="Times New Roman" w:hAnsi="Trebuchet MS" w:cs="Trebuchet MS"/>
          <w:sz w:val="22"/>
          <w:szCs w:val="22"/>
          <w:lang w:eastAsia="sl-SI"/>
          <w14:ligatures w14:val="standardContextual"/>
        </w:rPr>
      </w:pPr>
    </w:p>
    <w:p w14:paraId="0785D7E8"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14:ligatures w14:val="standardContextual"/>
        </w:rPr>
      </w:pPr>
      <w:r w:rsidRPr="00A770BE">
        <w:rPr>
          <w:rFonts w:ascii="Trebuchet MS" w:eastAsia="Times New Roman" w:hAnsi="Trebuchet MS" w:cs="Aptos"/>
          <w:color w:val="000000"/>
          <w:sz w:val="22"/>
          <w:szCs w:val="22"/>
          <w:lang w:eastAsia="sl-SI"/>
          <w14:ligatures w14:val="standardContextual"/>
        </w:rPr>
        <w:t>Glede na določbo 94. člena ZJN-3 izjavljamo, da pri izvedbi javnega naročila »</w:t>
      </w:r>
      <w:r w:rsidRPr="00A770BE">
        <w:rPr>
          <w:rFonts w:ascii="Trebuchet MS" w:eastAsia="Times New Roman" w:hAnsi="Trebuchet MS" w:cs="Aptos"/>
          <w:b/>
          <w:bCs/>
          <w:color w:val="000000"/>
          <w:sz w:val="22"/>
          <w:szCs w:val="22"/>
          <w:lang w:eastAsia="sl-SI"/>
          <w14:ligatures w14:val="standardContextual"/>
        </w:rPr>
        <w:t>DOBAVA IN MONTAŽA OPREME ZA PROJEKT CENTER URBANEGA DOGAJANJA«</w:t>
      </w:r>
      <w:r w:rsidRPr="00A770BE">
        <w:rPr>
          <w:rFonts w:ascii="Trebuchet MS" w:eastAsia="Times New Roman" w:hAnsi="Trebuchet MS" w:cs="Aptos"/>
          <w:color w:val="000000"/>
          <w:sz w:val="22"/>
          <w:szCs w:val="22"/>
          <w:lang w:eastAsia="sl-SI"/>
          <w14:ligatures w14:val="standardContextual"/>
        </w:rPr>
        <w:t xml:space="preserve"> </w:t>
      </w:r>
      <w:r w:rsidRPr="00A770BE">
        <w:rPr>
          <w:rFonts w:ascii="Trebuchet MS" w:eastAsia="Times New Roman" w:hAnsi="Trebuchet MS" w:cs="Aptos"/>
          <w:b/>
          <w:bCs/>
          <w:color w:val="000000"/>
          <w:sz w:val="22"/>
          <w:szCs w:val="22"/>
          <w:lang w:eastAsia="sl-SI"/>
          <w14:ligatures w14:val="standardContextual"/>
        </w:rPr>
        <w:t>(JN-002-2025-B)</w:t>
      </w:r>
      <w:r w:rsidRPr="00A770BE">
        <w:rPr>
          <w:rFonts w:ascii="Trebuchet MS" w:eastAsia="Times New Roman" w:hAnsi="Trebuchet MS" w:cs="Aptos"/>
          <w:color w:val="000000"/>
          <w:sz w:val="22"/>
          <w:szCs w:val="22"/>
          <w:lang w:eastAsia="sl-SI"/>
          <w14:ligatures w14:val="standardContextual"/>
        </w:rPr>
        <w:t>, v katerem bomo dela izvajali kot podizvajalec:</w:t>
      </w:r>
    </w:p>
    <w:p w14:paraId="34B8A424" w14:textId="77777777" w:rsidR="00A770BE" w:rsidRPr="00A770BE" w:rsidRDefault="00A770BE" w:rsidP="00A770BE">
      <w:pPr>
        <w:autoSpaceDE w:val="0"/>
        <w:autoSpaceDN w:val="0"/>
        <w:adjustRightInd w:val="0"/>
        <w:ind w:right="-424"/>
        <w:jc w:val="both"/>
        <w:rPr>
          <w:rFonts w:ascii="Trebuchet MS" w:eastAsia="Times New Roman" w:hAnsi="Trebuchet MS" w:cs="Trebuchet MS"/>
          <w:sz w:val="22"/>
          <w:szCs w:val="22"/>
          <w:lang w:eastAsia="sl-SI"/>
          <w14:ligatures w14:val="standardContextual"/>
        </w:rPr>
      </w:pPr>
    </w:p>
    <w:p w14:paraId="2A7DD025" w14:textId="77777777" w:rsidR="00A770BE" w:rsidRPr="00A770BE" w:rsidRDefault="00A770BE" w:rsidP="00A770BE">
      <w:pPr>
        <w:autoSpaceDE w:val="0"/>
        <w:autoSpaceDN w:val="0"/>
        <w:adjustRightInd w:val="0"/>
        <w:ind w:right="-424"/>
        <w:jc w:val="both"/>
        <w:rPr>
          <w:rFonts w:ascii="Trebuchet MS" w:eastAsia="Times New Roman" w:hAnsi="Trebuchet MS" w:cs="Trebuchet MS"/>
          <w:b/>
          <w:sz w:val="22"/>
          <w:szCs w:val="22"/>
          <w:lang w:eastAsia="sl-SI"/>
          <w14:ligatures w14:val="standardContextual"/>
        </w:rPr>
      </w:pPr>
      <w:r w:rsidRPr="00A770BE">
        <w:rPr>
          <w:rFonts w:ascii="Trebuchet MS" w:eastAsia="Times New Roman" w:hAnsi="Trebuchet MS" w:cs="Trebuchet MS"/>
          <w:b/>
          <w:sz w:val="22"/>
          <w:szCs w:val="22"/>
          <w:lang w:eastAsia="sl-SI"/>
          <w14:ligatures w14:val="standardContextual"/>
        </w:rPr>
        <w:t>zahtevamo neposredno plačilo:</w:t>
      </w:r>
    </w:p>
    <w:p w14:paraId="37A6F7D4" w14:textId="77777777" w:rsidR="00A770BE" w:rsidRPr="00A770BE" w:rsidRDefault="00A770BE" w:rsidP="00A770BE">
      <w:pPr>
        <w:autoSpaceDE w:val="0"/>
        <w:autoSpaceDN w:val="0"/>
        <w:adjustRightInd w:val="0"/>
        <w:ind w:right="-424"/>
        <w:jc w:val="both"/>
        <w:rPr>
          <w:rFonts w:ascii="Trebuchet MS" w:eastAsia="Times New Roman" w:hAnsi="Trebuchet MS" w:cs="Trebuchet MS"/>
          <w:b/>
          <w:i/>
          <w:sz w:val="22"/>
          <w:szCs w:val="22"/>
          <w:lang w:eastAsia="sl-SI"/>
          <w14:ligatures w14:val="standardContextual"/>
        </w:rPr>
      </w:pPr>
      <w:r w:rsidRPr="00A770BE">
        <w:rPr>
          <w:rFonts w:ascii="Trebuchet MS" w:eastAsia="Times New Roman" w:hAnsi="Trebuchet MS" w:cs="Trebuchet MS"/>
          <w:b/>
          <w:i/>
          <w:sz w:val="22"/>
          <w:szCs w:val="22"/>
          <w:lang w:eastAsia="sl-SI"/>
          <w14:ligatures w14:val="standardContextual"/>
        </w:rPr>
        <w:t>(obvezno ustrezno obkrožiti)</w:t>
      </w:r>
    </w:p>
    <w:p w14:paraId="1B7E586F" w14:textId="77777777" w:rsidR="00A770BE" w:rsidRPr="00A770BE" w:rsidRDefault="00A770BE" w:rsidP="00A770BE">
      <w:pPr>
        <w:autoSpaceDE w:val="0"/>
        <w:autoSpaceDN w:val="0"/>
        <w:adjustRightInd w:val="0"/>
        <w:ind w:right="-424"/>
        <w:jc w:val="both"/>
        <w:rPr>
          <w:rFonts w:ascii="Trebuchet MS" w:eastAsia="Times New Roman" w:hAnsi="Trebuchet MS" w:cs="Trebuchet MS"/>
          <w:b/>
          <w:sz w:val="22"/>
          <w:szCs w:val="22"/>
          <w:lang w:eastAsia="sl-SI"/>
          <w14:ligatures w14:val="standardContextual"/>
        </w:rPr>
      </w:pPr>
      <w:r w:rsidRPr="00A770BE">
        <w:rPr>
          <w:rFonts w:ascii="Trebuchet MS" w:eastAsia="Times New Roman" w:hAnsi="Trebuchet MS" w:cs="Trebuchet MS"/>
          <w:b/>
          <w:sz w:val="22"/>
          <w:szCs w:val="22"/>
          <w:lang w:eastAsia="sl-SI"/>
          <w14:ligatures w14:val="standardContextual"/>
        </w:rPr>
        <w:t xml:space="preserve"> </w:t>
      </w:r>
    </w:p>
    <w:p w14:paraId="59135AB0" w14:textId="77777777" w:rsidR="00A770BE" w:rsidRPr="00A770BE" w:rsidRDefault="00A770BE" w:rsidP="00A770BE">
      <w:pPr>
        <w:numPr>
          <w:ilvl w:val="0"/>
          <w:numId w:val="22"/>
        </w:numPr>
        <w:autoSpaceDE w:val="0"/>
        <w:autoSpaceDN w:val="0"/>
        <w:adjustRightInd w:val="0"/>
        <w:ind w:right="-42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b/>
          <w:sz w:val="22"/>
          <w:szCs w:val="22"/>
          <w:lang w:eastAsia="sl-SI"/>
          <w14:ligatures w14:val="standardContextual"/>
        </w:rPr>
        <w:t xml:space="preserve">DA, </w:t>
      </w:r>
      <w:r w:rsidRPr="00A770BE">
        <w:rPr>
          <w:rFonts w:ascii="Trebuchet MS" w:eastAsia="Times New Roman" w:hAnsi="Trebuchet MS" w:cs="Trebuchet MS"/>
          <w:sz w:val="22"/>
          <w:szCs w:val="22"/>
          <w:lang w:eastAsia="sl-SI"/>
          <w14:ligatures w14:val="standardContextual"/>
        </w:rPr>
        <w:t>v tem primeru</w:t>
      </w:r>
      <w:r w:rsidRPr="00A770BE">
        <w:rPr>
          <w:rFonts w:ascii="Trebuchet MS" w:eastAsia="Times New Roman" w:hAnsi="Trebuchet MS" w:cs="Trebuchet MS"/>
          <w:b/>
          <w:sz w:val="22"/>
          <w:szCs w:val="22"/>
          <w:lang w:eastAsia="sl-SI"/>
          <w14:ligatures w14:val="standardContextual"/>
        </w:rPr>
        <w:t xml:space="preserve"> </w:t>
      </w:r>
      <w:r w:rsidRPr="00A770BE">
        <w:rPr>
          <w:rFonts w:ascii="Trebuchet MS" w:eastAsia="Times New Roman" w:hAnsi="Trebuchet MS" w:cs="Trebuchet MS"/>
          <w:sz w:val="22"/>
          <w:szCs w:val="22"/>
          <w:lang w:eastAsia="sl-SI"/>
          <w14:ligatures w14:val="standardContextual"/>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568AECE6" w14:textId="77777777" w:rsidR="00A770BE" w:rsidRPr="00A770BE" w:rsidRDefault="00A770BE" w:rsidP="00A770BE">
      <w:pPr>
        <w:autoSpaceDE w:val="0"/>
        <w:autoSpaceDN w:val="0"/>
        <w:adjustRightInd w:val="0"/>
        <w:ind w:right="-424"/>
        <w:jc w:val="both"/>
        <w:rPr>
          <w:rFonts w:ascii="Trebuchet MS" w:eastAsia="Times New Roman" w:hAnsi="Trebuchet MS" w:cs="Trebuchet MS"/>
          <w:b/>
          <w:sz w:val="22"/>
          <w:szCs w:val="22"/>
          <w:lang w:eastAsia="sl-SI"/>
          <w14:ligatures w14:val="standardContextual"/>
        </w:rPr>
      </w:pPr>
    </w:p>
    <w:p w14:paraId="2AAF2107" w14:textId="77777777" w:rsidR="00A770BE" w:rsidRPr="00A770BE" w:rsidRDefault="00A770BE" w:rsidP="00A770BE">
      <w:pPr>
        <w:numPr>
          <w:ilvl w:val="0"/>
          <w:numId w:val="22"/>
        </w:numPr>
        <w:autoSpaceDE w:val="0"/>
        <w:autoSpaceDN w:val="0"/>
        <w:adjustRightInd w:val="0"/>
        <w:ind w:right="-424"/>
        <w:jc w:val="both"/>
        <w:rPr>
          <w:rFonts w:ascii="Trebuchet MS" w:eastAsia="Times New Roman" w:hAnsi="Trebuchet MS" w:cs="Trebuchet MS"/>
          <w:sz w:val="22"/>
          <w:szCs w:val="22"/>
          <w:lang w:eastAsia="sl-SI"/>
          <w14:ligatures w14:val="standardContextual"/>
        </w:rPr>
      </w:pPr>
      <w:r w:rsidRPr="00A770BE">
        <w:rPr>
          <w:rFonts w:ascii="Trebuchet MS" w:eastAsia="Times New Roman" w:hAnsi="Trebuchet MS" w:cs="Trebuchet MS"/>
          <w:b/>
          <w:sz w:val="22"/>
          <w:szCs w:val="22"/>
          <w:lang w:eastAsia="sl-SI"/>
          <w14:ligatures w14:val="standardContextual"/>
        </w:rPr>
        <w:t xml:space="preserve">NE, </w:t>
      </w:r>
      <w:r w:rsidRPr="00A770BE">
        <w:rPr>
          <w:rFonts w:ascii="Trebuchet MS" w:eastAsia="Times New Roman" w:hAnsi="Trebuchet MS" w:cs="Trebuchet MS"/>
          <w:sz w:val="22"/>
          <w:szCs w:val="22"/>
          <w:lang w:eastAsia="sl-SI"/>
          <w14:ligatures w14:val="standardContextual"/>
        </w:rPr>
        <w:t>v tem primeru bomo</w:t>
      </w:r>
      <w:r w:rsidRPr="00A770BE">
        <w:rPr>
          <w:rFonts w:ascii="Trebuchet MS" w:eastAsia="Times New Roman" w:hAnsi="Trebuchet MS" w:cs="Trebuchet MS"/>
          <w:b/>
          <w:sz w:val="22"/>
          <w:szCs w:val="22"/>
          <w:lang w:eastAsia="sl-SI"/>
          <w14:ligatures w14:val="standardContextual"/>
        </w:rPr>
        <w:t xml:space="preserve"> </w:t>
      </w:r>
      <w:r w:rsidRPr="00A770BE">
        <w:rPr>
          <w:rFonts w:ascii="Trebuchet MS" w:eastAsia="Times New Roman" w:hAnsi="Trebuchet MS" w:cs="Trebuchet MS"/>
          <w:sz w:val="22"/>
          <w:szCs w:val="22"/>
          <w:lang w:eastAsia="sl-SI"/>
          <w14:ligatures w14:val="standardContextual"/>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1B92CB7B"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69950187"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14687BB3"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075E4BD6"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p w14:paraId="479000FF" w14:textId="77777777" w:rsidR="00A770BE" w:rsidRPr="00A770BE" w:rsidRDefault="00A770BE" w:rsidP="00A770BE">
      <w:pPr>
        <w:autoSpaceDE w:val="0"/>
        <w:autoSpaceDN w:val="0"/>
        <w:adjustRightInd w:val="0"/>
        <w:ind w:right="-424"/>
        <w:rPr>
          <w:rFonts w:ascii="Trebuchet MS" w:eastAsia="Times New Roman" w:hAnsi="Trebuchet MS" w:cs="Trebuchet MS"/>
          <w:sz w:val="22"/>
          <w:szCs w:val="22"/>
          <w:lang w:eastAsia="sl-SI"/>
          <w14:ligatures w14:val="standardContextual"/>
        </w:rPr>
      </w:pPr>
    </w:p>
    <w:tbl>
      <w:tblPr>
        <w:tblW w:w="0" w:type="auto"/>
        <w:tblInd w:w="2" w:type="dxa"/>
        <w:tblLayout w:type="fixed"/>
        <w:tblLook w:val="0000" w:firstRow="0" w:lastRow="0" w:firstColumn="0" w:lastColumn="0" w:noHBand="0" w:noVBand="0"/>
      </w:tblPr>
      <w:tblGrid>
        <w:gridCol w:w="4789"/>
        <w:gridCol w:w="4831"/>
      </w:tblGrid>
      <w:tr w:rsidR="00A770BE" w:rsidRPr="00A770BE" w14:paraId="4B9F9820" w14:textId="77777777" w:rsidTr="00974FBB">
        <w:tc>
          <w:tcPr>
            <w:tcW w:w="4789" w:type="dxa"/>
            <w:vAlign w:val="center"/>
          </w:tcPr>
          <w:p w14:paraId="7A830F9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Kraj in datum:</w:t>
            </w:r>
          </w:p>
        </w:tc>
        <w:tc>
          <w:tcPr>
            <w:tcW w:w="4831" w:type="dxa"/>
            <w:vAlign w:val="center"/>
          </w:tcPr>
          <w:p w14:paraId="10F96B8C"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in priimek zakonitega zastopnika podizvajalca:</w:t>
            </w:r>
          </w:p>
        </w:tc>
      </w:tr>
      <w:tr w:rsidR="00A770BE" w:rsidRPr="00A770BE" w14:paraId="57854B7A" w14:textId="77777777" w:rsidTr="00974FBB">
        <w:tc>
          <w:tcPr>
            <w:tcW w:w="4789" w:type="dxa"/>
            <w:vAlign w:val="center"/>
          </w:tcPr>
          <w:p w14:paraId="449BDB4B"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w:t>
            </w:r>
          </w:p>
        </w:tc>
        <w:tc>
          <w:tcPr>
            <w:tcW w:w="4831" w:type="dxa"/>
            <w:vAlign w:val="center"/>
          </w:tcPr>
          <w:p w14:paraId="2A3893A8"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________________________________________</w:t>
            </w:r>
          </w:p>
        </w:tc>
      </w:tr>
      <w:tr w:rsidR="00A770BE" w:rsidRPr="00A770BE" w14:paraId="6297CBE2" w14:textId="77777777" w:rsidTr="00974FBB">
        <w:tc>
          <w:tcPr>
            <w:tcW w:w="4789" w:type="dxa"/>
            <w:vAlign w:val="center"/>
          </w:tcPr>
          <w:p w14:paraId="2FAD710C"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31" w:type="dxa"/>
            <w:vAlign w:val="center"/>
          </w:tcPr>
          <w:p w14:paraId="2BD69827"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p>
        </w:tc>
      </w:tr>
      <w:tr w:rsidR="00A770BE" w:rsidRPr="00A770BE" w14:paraId="3BC66C34" w14:textId="77777777" w:rsidTr="00974FBB">
        <w:tc>
          <w:tcPr>
            <w:tcW w:w="4789" w:type="dxa"/>
            <w:vAlign w:val="center"/>
          </w:tcPr>
          <w:p w14:paraId="74759462"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31" w:type="dxa"/>
            <w:vAlign w:val="center"/>
          </w:tcPr>
          <w:p w14:paraId="5DCA7A65"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Podpis zakonitega zastopnika podizvajalca in žig podizvajalca:</w:t>
            </w:r>
          </w:p>
        </w:tc>
      </w:tr>
      <w:tr w:rsidR="00A770BE" w:rsidRPr="00A770BE" w14:paraId="228B148E" w14:textId="77777777" w:rsidTr="00974FBB">
        <w:tc>
          <w:tcPr>
            <w:tcW w:w="4789" w:type="dxa"/>
            <w:vAlign w:val="center"/>
          </w:tcPr>
          <w:p w14:paraId="4631D5D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31" w:type="dxa"/>
            <w:vAlign w:val="center"/>
          </w:tcPr>
          <w:p w14:paraId="00E66A5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bl>
    <w:p w14:paraId="4CA049DA"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3C3E135D"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3479ACCE"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3AE72265"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501F4213" w14:textId="77777777" w:rsidR="00A770BE" w:rsidRPr="00A770BE" w:rsidRDefault="00A770BE" w:rsidP="00A770BE">
      <w:pPr>
        <w:pageBreakBefore/>
        <w:autoSpaceDE w:val="0"/>
        <w:ind w:right="-424"/>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Obr_5</w:t>
      </w:r>
    </w:p>
    <w:p w14:paraId="5A36B462"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p>
    <w:p w14:paraId="7FB2F980"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SKUPNA PONUDBA</w:t>
      </w:r>
      <w:r w:rsidRPr="00A770BE">
        <w:rPr>
          <w:rFonts w:ascii="Trebuchet MS" w:eastAsiaTheme="minorHAnsi" w:hAnsi="Trebuchet MS" w:cs="Aptos"/>
          <w:b/>
          <w:bCs/>
          <w:sz w:val="22"/>
          <w:szCs w:val="22"/>
          <w:vertAlign w:val="superscript"/>
          <w14:ligatures w14:val="standardContextual"/>
        </w:rPr>
        <w:footnoteReference w:id="2"/>
      </w:r>
    </w:p>
    <w:p w14:paraId="101AA4E8"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69350011"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31507753"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Ponudnik: _____________________________________________________________________</w:t>
      </w:r>
    </w:p>
    <w:p w14:paraId="76FE7B3F"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1BCB26C3"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5B9AB884"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59A58A33" w14:textId="77777777" w:rsidR="00A770BE" w:rsidRPr="00A770BE" w:rsidRDefault="00A770BE" w:rsidP="00A770BE">
      <w:pPr>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V okviru javnega naročila</w:t>
      </w:r>
      <w:r w:rsidRPr="00A770BE">
        <w:rPr>
          <w:rFonts w:ascii="Trebuchet MS" w:eastAsiaTheme="minorHAnsi" w:hAnsi="Trebuchet MS" w:cs="Aptos"/>
          <w:b/>
          <w:bCs/>
          <w:sz w:val="22"/>
          <w:szCs w:val="22"/>
          <w14:ligatures w14:val="standardContextual"/>
        </w:rPr>
        <w:t xml:space="preserve"> JN-002-2025-B</w:t>
      </w:r>
      <w:r w:rsidRPr="00A770BE">
        <w:rPr>
          <w:rFonts w:ascii="Trebuchet MS" w:eastAsiaTheme="minorHAnsi" w:hAnsi="Trebuchet MS" w:cs="Aptos"/>
          <w:sz w:val="22"/>
          <w:szCs w:val="22"/>
          <w14:ligatures w14:val="standardContextual"/>
        </w:rPr>
        <w:t xml:space="preserve"> kot vodilni partner izjavljamo, da ponudbo kot skupno ponudbo dajejo ti partnerji:</w:t>
      </w:r>
    </w:p>
    <w:p w14:paraId="3EB3B619"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0F5DA252" w14:textId="77777777" w:rsidR="00A770BE" w:rsidRPr="00A770BE" w:rsidRDefault="00A770BE" w:rsidP="00A770BE">
      <w:pPr>
        <w:rPr>
          <w:rFonts w:ascii="Aptos" w:eastAsiaTheme="minorHAnsi" w:hAnsi="Aptos" w:cs="Aptos"/>
          <w:sz w:val="22"/>
          <w:szCs w:val="22"/>
          <w14:ligatures w14:val="standardContextual"/>
        </w:rPr>
      </w:pPr>
    </w:p>
    <w:tbl>
      <w:tblPr>
        <w:tblW w:w="9632" w:type="dxa"/>
        <w:tblInd w:w="2" w:type="dxa"/>
        <w:tblLayout w:type="fixed"/>
        <w:tblLook w:val="0000" w:firstRow="0" w:lastRow="0" w:firstColumn="0" w:lastColumn="0" w:noHBand="0" w:noVBand="0"/>
      </w:tblPr>
      <w:tblGrid>
        <w:gridCol w:w="2543"/>
        <w:gridCol w:w="1440"/>
        <w:gridCol w:w="1822"/>
        <w:gridCol w:w="3827"/>
      </w:tblGrid>
      <w:tr w:rsidR="00A770BE" w:rsidRPr="00A770BE" w14:paraId="6401BE37" w14:textId="77777777" w:rsidTr="00974FBB">
        <w:tc>
          <w:tcPr>
            <w:tcW w:w="2543" w:type="dxa"/>
            <w:tcBorders>
              <w:top w:val="single" w:sz="4" w:space="0" w:color="000000"/>
              <w:left w:val="single" w:sz="4" w:space="0" w:color="000000"/>
              <w:bottom w:val="single" w:sz="4" w:space="0" w:color="000000"/>
            </w:tcBorders>
            <w:shd w:val="clear" w:color="auto" w:fill="D9D9D9"/>
            <w:vAlign w:val="center"/>
          </w:tcPr>
          <w:p w14:paraId="1628D0F9"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36E5A83D"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davčna in matična številka</w:t>
            </w:r>
          </w:p>
        </w:tc>
        <w:tc>
          <w:tcPr>
            <w:tcW w:w="1822" w:type="dxa"/>
            <w:tcBorders>
              <w:top w:val="single" w:sz="4" w:space="0" w:color="000000"/>
              <w:left w:val="single" w:sz="4" w:space="0" w:color="000000"/>
              <w:bottom w:val="single" w:sz="4" w:space="0" w:color="000000"/>
            </w:tcBorders>
            <w:shd w:val="clear" w:color="auto" w:fill="D9D9D9"/>
            <w:vAlign w:val="center"/>
          </w:tcPr>
          <w:p w14:paraId="23740673"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delež partnerja (v % od celotnega naročila)</w:t>
            </w:r>
          </w:p>
        </w:tc>
        <w:tc>
          <w:tcPr>
            <w:tcW w:w="3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283EE6" w14:textId="77777777" w:rsidR="00A770BE" w:rsidRPr="00A770BE" w:rsidRDefault="00A770BE" w:rsidP="00A770BE">
            <w:pPr>
              <w:snapToGrid w:val="0"/>
              <w:spacing w:before="60" w:after="40"/>
              <w:jc w:val="center"/>
              <w:rPr>
                <w:rFonts w:ascii="Aptos" w:eastAsiaTheme="minorHAnsi" w:hAnsi="Aptos" w:cs="Aptos"/>
                <w:b/>
                <w:bCs/>
                <w:sz w:val="22"/>
                <w:szCs w:val="22"/>
                <w14:ligatures w14:val="standardContextual"/>
              </w:rPr>
            </w:pPr>
            <w:r w:rsidRPr="00A770BE">
              <w:rPr>
                <w:rFonts w:ascii="Aptos" w:eastAsiaTheme="minorHAnsi" w:hAnsi="Aptos" w:cs="Aptos"/>
                <w:b/>
                <w:bCs/>
                <w:sz w:val="22"/>
                <w:szCs w:val="22"/>
                <w14:ligatures w14:val="standardContextual"/>
              </w:rPr>
              <w:t>opis del, ki jih bo izvedel partner</w:t>
            </w:r>
          </w:p>
        </w:tc>
      </w:tr>
      <w:tr w:rsidR="00A770BE" w:rsidRPr="00A770BE" w14:paraId="041FD6E1" w14:textId="77777777" w:rsidTr="00974FBB">
        <w:tc>
          <w:tcPr>
            <w:tcW w:w="2543" w:type="dxa"/>
            <w:tcBorders>
              <w:top w:val="single" w:sz="4" w:space="0" w:color="000000"/>
              <w:left w:val="single" w:sz="4" w:space="0" w:color="000000"/>
              <w:bottom w:val="single" w:sz="4" w:space="0" w:color="000000"/>
            </w:tcBorders>
            <w:vAlign w:val="center"/>
          </w:tcPr>
          <w:p w14:paraId="31EB3AD1"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283C40EA"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2A93147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67841F2C"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440" w:type="dxa"/>
            <w:tcBorders>
              <w:top w:val="single" w:sz="4" w:space="0" w:color="000000"/>
              <w:left w:val="single" w:sz="4" w:space="0" w:color="000000"/>
              <w:bottom w:val="single" w:sz="4" w:space="0" w:color="000000"/>
            </w:tcBorders>
            <w:vAlign w:val="center"/>
          </w:tcPr>
          <w:p w14:paraId="52ACB8F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822" w:type="dxa"/>
            <w:tcBorders>
              <w:top w:val="single" w:sz="4" w:space="0" w:color="000000"/>
              <w:left w:val="single" w:sz="4" w:space="0" w:color="000000"/>
              <w:bottom w:val="single" w:sz="4" w:space="0" w:color="000000"/>
            </w:tcBorders>
            <w:vAlign w:val="center"/>
          </w:tcPr>
          <w:p w14:paraId="473FED3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A7C0D86"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r>
      <w:tr w:rsidR="00A770BE" w:rsidRPr="00A770BE" w14:paraId="03EF544C" w14:textId="77777777" w:rsidTr="00974FBB">
        <w:tc>
          <w:tcPr>
            <w:tcW w:w="2543" w:type="dxa"/>
            <w:tcBorders>
              <w:top w:val="single" w:sz="4" w:space="0" w:color="000000"/>
              <w:left w:val="single" w:sz="4" w:space="0" w:color="000000"/>
              <w:bottom w:val="single" w:sz="4" w:space="0" w:color="000000"/>
            </w:tcBorders>
            <w:vAlign w:val="center"/>
          </w:tcPr>
          <w:p w14:paraId="54831954"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446F901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06F6D33E"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461296B0"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440" w:type="dxa"/>
            <w:tcBorders>
              <w:top w:val="single" w:sz="4" w:space="0" w:color="000000"/>
              <w:left w:val="single" w:sz="4" w:space="0" w:color="000000"/>
              <w:bottom w:val="single" w:sz="4" w:space="0" w:color="000000"/>
            </w:tcBorders>
            <w:vAlign w:val="center"/>
          </w:tcPr>
          <w:p w14:paraId="522BBB5F"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822" w:type="dxa"/>
            <w:tcBorders>
              <w:top w:val="single" w:sz="4" w:space="0" w:color="000000"/>
              <w:left w:val="single" w:sz="4" w:space="0" w:color="000000"/>
              <w:bottom w:val="single" w:sz="4" w:space="0" w:color="000000"/>
            </w:tcBorders>
            <w:vAlign w:val="center"/>
          </w:tcPr>
          <w:p w14:paraId="72C018C1"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4E829DDF"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r>
      <w:tr w:rsidR="00A770BE" w:rsidRPr="00A770BE" w14:paraId="61085FA8" w14:textId="77777777" w:rsidTr="00974FBB">
        <w:tc>
          <w:tcPr>
            <w:tcW w:w="2543" w:type="dxa"/>
            <w:tcBorders>
              <w:top w:val="single" w:sz="4" w:space="0" w:color="000000"/>
              <w:left w:val="single" w:sz="4" w:space="0" w:color="000000"/>
              <w:bottom w:val="single" w:sz="4" w:space="0" w:color="000000"/>
            </w:tcBorders>
            <w:vAlign w:val="center"/>
          </w:tcPr>
          <w:p w14:paraId="0F81AAC0"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7C8031A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5CFD024B"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p w14:paraId="714DED8E"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440" w:type="dxa"/>
            <w:tcBorders>
              <w:top w:val="single" w:sz="4" w:space="0" w:color="000000"/>
              <w:left w:val="single" w:sz="4" w:space="0" w:color="000000"/>
              <w:bottom w:val="single" w:sz="4" w:space="0" w:color="000000"/>
            </w:tcBorders>
            <w:vAlign w:val="center"/>
          </w:tcPr>
          <w:p w14:paraId="559F5985"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1822" w:type="dxa"/>
            <w:tcBorders>
              <w:top w:val="single" w:sz="4" w:space="0" w:color="000000"/>
              <w:left w:val="single" w:sz="4" w:space="0" w:color="000000"/>
              <w:bottom w:val="single" w:sz="4" w:space="0" w:color="000000"/>
            </w:tcBorders>
            <w:vAlign w:val="center"/>
          </w:tcPr>
          <w:p w14:paraId="5D3A23BF"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1A7A4DD3"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r>
    </w:tbl>
    <w:p w14:paraId="194A9F3A" w14:textId="77777777" w:rsidR="00A770BE" w:rsidRPr="00A770BE" w:rsidRDefault="00A770BE" w:rsidP="00A770BE">
      <w:pPr>
        <w:rPr>
          <w:rFonts w:ascii="Aptos" w:eastAsiaTheme="minorHAnsi" w:hAnsi="Aptos" w:cs="Aptos"/>
          <w:sz w:val="22"/>
          <w:szCs w:val="22"/>
          <w14:ligatures w14:val="standardContextual"/>
        </w:rPr>
      </w:pPr>
    </w:p>
    <w:p w14:paraId="5ECB3CD3" w14:textId="77777777" w:rsidR="00A770BE" w:rsidRPr="00A770BE" w:rsidRDefault="00A770BE" w:rsidP="00A770BE">
      <w:pPr>
        <w:rPr>
          <w:rFonts w:ascii="Aptos" w:eastAsiaTheme="minorHAnsi" w:hAnsi="Aptos" w:cs="Aptos"/>
          <w:sz w:val="22"/>
          <w:szCs w:val="22"/>
          <w14:ligatures w14:val="standardContextual"/>
        </w:rPr>
      </w:pPr>
    </w:p>
    <w:p w14:paraId="35E952CE" w14:textId="77777777" w:rsidR="00A770BE" w:rsidRPr="00A770BE" w:rsidRDefault="00A770BE" w:rsidP="00A770BE">
      <w:pPr>
        <w:rPr>
          <w:rFonts w:ascii="Aptos" w:eastAsiaTheme="minorHAnsi" w:hAnsi="Aptos" w:cs="Aptos"/>
          <w:sz w:val="22"/>
          <w:szCs w:val="22"/>
          <w14:ligatures w14:val="standardContextual"/>
        </w:rPr>
      </w:pPr>
    </w:p>
    <w:tbl>
      <w:tblPr>
        <w:tblW w:w="9669" w:type="dxa"/>
        <w:tblInd w:w="2" w:type="dxa"/>
        <w:tblLayout w:type="fixed"/>
        <w:tblLook w:val="0000" w:firstRow="0" w:lastRow="0" w:firstColumn="0" w:lastColumn="0" w:noHBand="0" w:noVBand="0"/>
      </w:tblPr>
      <w:tblGrid>
        <w:gridCol w:w="4771"/>
        <w:gridCol w:w="4898"/>
      </w:tblGrid>
      <w:tr w:rsidR="00A770BE" w:rsidRPr="00A770BE" w14:paraId="7307D8C9" w14:textId="77777777" w:rsidTr="00974FBB">
        <w:tc>
          <w:tcPr>
            <w:tcW w:w="4771" w:type="dxa"/>
            <w:vAlign w:val="center"/>
          </w:tcPr>
          <w:p w14:paraId="531A6EBE"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Kraj in datum:</w:t>
            </w:r>
          </w:p>
        </w:tc>
        <w:tc>
          <w:tcPr>
            <w:tcW w:w="4898" w:type="dxa"/>
            <w:vAlign w:val="center"/>
          </w:tcPr>
          <w:p w14:paraId="38175AEC"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Ime in priimek zakonitega zastopnika:</w:t>
            </w:r>
          </w:p>
        </w:tc>
      </w:tr>
      <w:tr w:rsidR="00A770BE" w:rsidRPr="00A770BE" w14:paraId="493835CB" w14:textId="77777777" w:rsidTr="00974FBB">
        <w:tc>
          <w:tcPr>
            <w:tcW w:w="4771" w:type="dxa"/>
            <w:vAlign w:val="center"/>
          </w:tcPr>
          <w:p w14:paraId="0F149B0C"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____________________________</w:t>
            </w:r>
          </w:p>
        </w:tc>
        <w:tc>
          <w:tcPr>
            <w:tcW w:w="4898" w:type="dxa"/>
            <w:vAlign w:val="center"/>
          </w:tcPr>
          <w:p w14:paraId="248CD0EF"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________________________________________</w:t>
            </w:r>
          </w:p>
        </w:tc>
      </w:tr>
      <w:tr w:rsidR="00A770BE" w:rsidRPr="00A770BE" w14:paraId="2DD8D3BE" w14:textId="77777777" w:rsidTr="00974FBB">
        <w:tc>
          <w:tcPr>
            <w:tcW w:w="4771" w:type="dxa"/>
            <w:vAlign w:val="center"/>
          </w:tcPr>
          <w:p w14:paraId="0C7485D7"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4898" w:type="dxa"/>
            <w:vAlign w:val="center"/>
          </w:tcPr>
          <w:p w14:paraId="6D3F3B74" w14:textId="77777777" w:rsidR="00A770BE" w:rsidRPr="00A770BE" w:rsidRDefault="00A770BE" w:rsidP="00A770BE">
            <w:pPr>
              <w:snapToGrid w:val="0"/>
              <w:spacing w:before="60" w:after="40"/>
              <w:jc w:val="center"/>
              <w:rPr>
                <w:rFonts w:ascii="Aptos" w:eastAsiaTheme="minorHAnsi" w:hAnsi="Aptos" w:cs="Aptos"/>
                <w:sz w:val="22"/>
                <w:szCs w:val="22"/>
                <w14:ligatures w14:val="standardContextual"/>
              </w:rPr>
            </w:pPr>
          </w:p>
        </w:tc>
      </w:tr>
      <w:tr w:rsidR="00A770BE" w:rsidRPr="00A770BE" w14:paraId="224E82DA" w14:textId="77777777" w:rsidTr="00974FBB">
        <w:tc>
          <w:tcPr>
            <w:tcW w:w="4771" w:type="dxa"/>
            <w:vAlign w:val="center"/>
          </w:tcPr>
          <w:p w14:paraId="723FEA93"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4898" w:type="dxa"/>
            <w:vAlign w:val="center"/>
          </w:tcPr>
          <w:p w14:paraId="1916FF58"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Podpis zakonitega zastopnika in žig ponudnika:</w:t>
            </w:r>
          </w:p>
        </w:tc>
      </w:tr>
      <w:tr w:rsidR="00A770BE" w:rsidRPr="00A770BE" w14:paraId="6465E218" w14:textId="77777777" w:rsidTr="00974FBB">
        <w:tc>
          <w:tcPr>
            <w:tcW w:w="4771" w:type="dxa"/>
            <w:vAlign w:val="center"/>
          </w:tcPr>
          <w:p w14:paraId="38FE9B4B"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p>
        </w:tc>
        <w:tc>
          <w:tcPr>
            <w:tcW w:w="4898" w:type="dxa"/>
            <w:vAlign w:val="center"/>
          </w:tcPr>
          <w:p w14:paraId="1A986BA2" w14:textId="77777777" w:rsidR="00A770BE" w:rsidRPr="00A770BE" w:rsidRDefault="00A770BE" w:rsidP="00A770BE">
            <w:pPr>
              <w:snapToGrid w:val="0"/>
              <w:spacing w:before="60" w:after="40"/>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______________________________</w:t>
            </w:r>
          </w:p>
        </w:tc>
      </w:tr>
    </w:tbl>
    <w:p w14:paraId="339F8E0F" w14:textId="77777777" w:rsidR="00A770BE" w:rsidRPr="00A770BE" w:rsidRDefault="00A770BE" w:rsidP="00A770BE">
      <w:pPr>
        <w:ind w:right="-424"/>
        <w:jc w:val="both"/>
        <w:rPr>
          <w:rFonts w:ascii="Trebuchet MS" w:eastAsiaTheme="minorHAnsi" w:hAnsi="Trebuchet MS" w:cs="Aptos"/>
          <w:sz w:val="22"/>
          <w:szCs w:val="22"/>
          <w14:ligatures w14:val="standardContextual"/>
        </w:rPr>
      </w:pPr>
    </w:p>
    <w:p w14:paraId="0B19990A"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7010C1F6" w14:textId="77777777" w:rsidR="00A770BE" w:rsidRPr="00A770BE" w:rsidRDefault="00A770BE" w:rsidP="00A770BE">
      <w:pPr>
        <w:tabs>
          <w:tab w:val="left" w:pos="1005"/>
        </w:tabs>
        <w:ind w:right="-424"/>
        <w:jc w:val="both"/>
        <w:rPr>
          <w:rFonts w:ascii="Trebuchet MS" w:eastAsiaTheme="minorHAnsi" w:hAnsi="Trebuchet MS" w:cs="Aptos"/>
          <w:b/>
          <w:bCs/>
          <w:sz w:val="22"/>
          <w:szCs w:val="22"/>
          <w14:ligatures w14:val="standardContextual"/>
        </w:rPr>
      </w:pPr>
    </w:p>
    <w:p w14:paraId="4DEDF673" w14:textId="77777777" w:rsidR="00A770BE" w:rsidRPr="00A770BE" w:rsidRDefault="00A770BE" w:rsidP="00A770BE">
      <w:pPr>
        <w:pageBreakBefore/>
        <w:autoSpaceDE w:val="0"/>
        <w:ind w:right="-424"/>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Obr_5a</w:t>
      </w:r>
    </w:p>
    <w:p w14:paraId="3D146BD3"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POOBLASTILO ZA PODPIS SKUPNE PONUDBE</w:t>
      </w:r>
    </w:p>
    <w:p w14:paraId="53795385"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p w14:paraId="7085F54C"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Ponudnik: _________________________________________________________________,</w:t>
      </w:r>
    </w:p>
    <w:p w14:paraId="5E205899"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19F3C651"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katerega zakoniti zastopnik je _________________________________________________</w:t>
      </w:r>
    </w:p>
    <w:p w14:paraId="380BD802"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 xml:space="preserve">                                          (ime, priimek in naziv zakonitega zastopnika)</w:t>
      </w:r>
    </w:p>
    <w:p w14:paraId="396AA29D" w14:textId="77777777" w:rsidR="00A770BE" w:rsidRPr="00A770BE" w:rsidRDefault="00A770BE" w:rsidP="00A770BE">
      <w:pPr>
        <w:pBdr>
          <w:bottom w:val="single" w:sz="12" w:space="1" w:color="auto"/>
        </w:pBdr>
        <w:tabs>
          <w:tab w:val="left" w:pos="1005"/>
        </w:tabs>
        <w:ind w:right="-424"/>
        <w:jc w:val="both"/>
        <w:rPr>
          <w:rFonts w:ascii="Trebuchet MS" w:eastAsiaTheme="minorHAnsi" w:hAnsi="Trebuchet MS" w:cs="Aptos"/>
          <w:sz w:val="22"/>
          <w:szCs w:val="22"/>
          <w14:ligatures w14:val="standardContextual"/>
        </w:rPr>
      </w:pPr>
    </w:p>
    <w:p w14:paraId="4AED2B5D"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07A56FD2"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Ponudnik: _________________________________________________________________,</w:t>
      </w:r>
    </w:p>
    <w:p w14:paraId="70BF8761"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7EB98800"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p w14:paraId="2EA35A44" w14:textId="77777777" w:rsidR="00A770BE" w:rsidRPr="00A770BE" w:rsidRDefault="00A770BE" w:rsidP="00A770BE">
      <w:pPr>
        <w:tabs>
          <w:tab w:val="left" w:pos="1005"/>
        </w:tabs>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katerega zakoniti zastopnik je ________________________________________________</w:t>
      </w:r>
    </w:p>
    <w:p w14:paraId="4BCABCB1"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 xml:space="preserve">                                       (ime, priimek in naziv zakonitega zastopnika)</w:t>
      </w:r>
    </w:p>
    <w:p w14:paraId="3BB5B1E9"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p w14:paraId="447708CB"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potrjujemo, da smo zakoniti zastopniki ponudnikov, ki dajejo skupno ponudbo in s tem dokumentom pooblaščamo ZA VODILNEGA PARTNERJA:</w:t>
      </w:r>
    </w:p>
    <w:p w14:paraId="259922B9" w14:textId="77777777" w:rsidR="00A770BE" w:rsidRPr="00A770BE" w:rsidRDefault="00A770BE" w:rsidP="00A770BE">
      <w:pPr>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__________________________________________________________________________,</w:t>
      </w:r>
    </w:p>
    <w:p w14:paraId="7ED5D7EA"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vodilnega partnerja)</w:t>
      </w:r>
    </w:p>
    <w:p w14:paraId="6CC91B80"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in za podpis skupne ponudbe:</w:t>
      </w:r>
    </w:p>
    <w:p w14:paraId="7A30E220"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gospoda/gospo _____________________________________________________________,</w:t>
      </w:r>
    </w:p>
    <w:p w14:paraId="405FE3BB"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 xml:space="preserve">                   (ime, priimek in naziv zakonitega zastopnika)</w:t>
      </w:r>
    </w:p>
    <w:p w14:paraId="39B04B62"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p w14:paraId="3B48CF42"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ki se podpisuje _____________________ in parafira ______________________________,</w:t>
      </w:r>
    </w:p>
    <w:p w14:paraId="7343FCF3"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p w14:paraId="124BFEA6" w14:textId="77777777" w:rsidR="00A770BE" w:rsidRPr="00A770BE" w:rsidRDefault="00A770BE" w:rsidP="00A770BE">
      <w:pPr>
        <w:autoSpaceDE w:val="0"/>
        <w:autoSpaceDN w:val="0"/>
        <w:adjustRightInd w:val="0"/>
        <w:ind w:right="-424"/>
        <w:jc w:val="both"/>
        <w:rPr>
          <w:rFonts w:ascii="Trebuchet MS" w:eastAsia="Times New Roman" w:hAnsi="Trebuchet MS" w:cs="Aptos"/>
          <w:b/>
          <w:color w:val="000000"/>
          <w:sz w:val="22"/>
          <w:szCs w:val="22"/>
          <w:lang w:eastAsia="sl-SI"/>
          <w14:ligatures w14:val="standardContextual"/>
        </w:rPr>
      </w:pPr>
      <w:r w:rsidRPr="00A770BE">
        <w:rPr>
          <w:rFonts w:ascii="Trebuchet MS" w:eastAsia="Times New Roman" w:hAnsi="Trebuchet MS" w:cs="Aptos"/>
          <w:color w:val="000000"/>
          <w:sz w:val="22"/>
          <w:szCs w:val="22"/>
          <w:lang w:eastAsia="sl-SI"/>
          <w14:ligatures w14:val="standardContextual"/>
        </w:rPr>
        <w:t>da v našem imenu podpiše ponudbo, tudi morebitno dopolnitev, spremembo ali umik ponudbe in da v našem imenu sprejema vse informacije v zvezi s predmetnim javnim razpisom ter v primeru, da bomo izbrani v postopku javnega razpisa za oddajo javnega naročila »</w:t>
      </w:r>
      <w:r w:rsidRPr="00A770BE">
        <w:rPr>
          <w:rFonts w:ascii="Trebuchet MS" w:eastAsia="Times New Roman" w:hAnsi="Trebuchet MS" w:cs="Aptos"/>
          <w:b/>
          <w:bCs/>
          <w:color w:val="000000"/>
          <w:sz w:val="22"/>
          <w:szCs w:val="22"/>
          <w:lang w:eastAsia="sl-SI"/>
          <w14:ligatures w14:val="standardContextual"/>
        </w:rPr>
        <w:t>DOBAVA IN MONTAŽA OPREME ZA PROJEKT CENTER URBANEGA DOGAJANJA«</w:t>
      </w:r>
      <w:r w:rsidRPr="00A770BE">
        <w:rPr>
          <w:rFonts w:ascii="Trebuchet MS" w:eastAsia="Times New Roman" w:hAnsi="Trebuchet MS" w:cs="Aptos"/>
          <w:color w:val="000000"/>
          <w:sz w:val="22"/>
          <w:szCs w:val="22"/>
          <w:lang w:eastAsia="sl-SI"/>
          <w14:ligatures w14:val="standardContextual"/>
        </w:rPr>
        <w:t xml:space="preserve"> </w:t>
      </w:r>
      <w:r w:rsidRPr="00A770BE">
        <w:rPr>
          <w:rFonts w:ascii="Trebuchet MS" w:eastAsia="Times New Roman" w:hAnsi="Trebuchet MS" w:cs="Aptos"/>
          <w:b/>
          <w:bCs/>
          <w:color w:val="000000"/>
          <w:sz w:val="22"/>
          <w:szCs w:val="22"/>
          <w:lang w:eastAsia="sl-SI"/>
          <w14:ligatures w14:val="standardContextual"/>
        </w:rPr>
        <w:t xml:space="preserve">(JN-002-2025-B), </w:t>
      </w:r>
      <w:r w:rsidRPr="00A770BE">
        <w:rPr>
          <w:rFonts w:ascii="Trebuchet MS" w:eastAsia="Times New Roman" w:hAnsi="Trebuchet MS" w:cs="Aptos"/>
          <w:color w:val="000000"/>
          <w:sz w:val="22"/>
          <w:szCs w:val="22"/>
          <w:lang w:eastAsia="sl-SI"/>
          <w14:ligatures w14:val="standardContextual"/>
        </w:rPr>
        <w:t>podpiše pogodbo, razen v primeru, da bi v dogovoru (pogodbi) o poslovnem sodelovanju določili, da pogodbo podpišejo vsi partnerji v skupini.</w:t>
      </w:r>
    </w:p>
    <w:p w14:paraId="0874F043"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p w14:paraId="0931F889" w14:textId="77777777" w:rsidR="00A770BE" w:rsidRPr="00A770BE" w:rsidRDefault="00A770BE" w:rsidP="00A770BE">
      <w:pPr>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5D184A1A"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Za tem obrazcem prilagamo za vsakega od ponudnikov (partnerjev) v skupini:</w:t>
      </w:r>
    </w:p>
    <w:p w14:paraId="07DFB957" w14:textId="77777777" w:rsidR="00A770BE" w:rsidRPr="00A770BE" w:rsidRDefault="00A770BE" w:rsidP="00A770BE">
      <w:pPr>
        <w:autoSpaceDE w:val="0"/>
        <w:autoSpaceDN w:val="0"/>
        <w:adjustRightInd w:val="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 obrazec Izjava ponudnika o sprejemu pogojev javnega naročila (Obr_3), </w:t>
      </w:r>
    </w:p>
    <w:p w14:paraId="2CD5F5AE" w14:textId="77777777" w:rsidR="00A770BE" w:rsidRPr="00A770BE" w:rsidRDefault="00A770BE" w:rsidP="00A770BE">
      <w:pPr>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dokazila o izpolnjevanju pogojev iz 5. točke teh Navodil ponudnikom.</w:t>
      </w:r>
    </w:p>
    <w:p w14:paraId="273EDB18" w14:textId="77777777" w:rsidR="00A770BE" w:rsidRPr="00A770BE" w:rsidRDefault="00A770BE" w:rsidP="00A770BE">
      <w:pPr>
        <w:autoSpaceDE w:val="0"/>
        <w:autoSpaceDN w:val="0"/>
        <w:adjustRightInd w:val="0"/>
        <w:ind w:right="-424"/>
        <w:jc w:val="both"/>
        <w:rPr>
          <w:rFonts w:ascii="Trebuchet MS" w:eastAsiaTheme="minorHAnsi" w:hAnsi="Trebuchet MS" w:cs="Aptos"/>
          <w:sz w:val="22"/>
          <w:szCs w:val="22"/>
          <w14:ligatures w14:val="standardContextual"/>
        </w:rPr>
      </w:pPr>
    </w:p>
    <w:tbl>
      <w:tblPr>
        <w:tblW w:w="9777" w:type="dxa"/>
        <w:tblInd w:w="2" w:type="dxa"/>
        <w:tblLayout w:type="fixed"/>
        <w:tblLook w:val="0000" w:firstRow="0" w:lastRow="0" w:firstColumn="0" w:lastColumn="0" w:noHBand="0" w:noVBand="0"/>
      </w:tblPr>
      <w:tblGrid>
        <w:gridCol w:w="4888"/>
        <w:gridCol w:w="4889"/>
      </w:tblGrid>
      <w:tr w:rsidR="00A770BE" w:rsidRPr="00A770BE" w14:paraId="6FA70A07" w14:textId="77777777" w:rsidTr="00974FBB">
        <w:tc>
          <w:tcPr>
            <w:tcW w:w="4888" w:type="dxa"/>
            <w:vAlign w:val="center"/>
          </w:tcPr>
          <w:p w14:paraId="3167FB1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Kraj in datum:</w:t>
            </w:r>
          </w:p>
        </w:tc>
        <w:tc>
          <w:tcPr>
            <w:tcW w:w="4889" w:type="dxa"/>
            <w:vAlign w:val="center"/>
          </w:tcPr>
          <w:p w14:paraId="7D1967B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in priimek pooblastitelja:</w:t>
            </w:r>
          </w:p>
          <w:p w14:paraId="52ADC68E"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r w:rsidR="00A770BE" w:rsidRPr="00A770BE" w14:paraId="6DE3E1F2" w14:textId="77777777" w:rsidTr="00974FBB">
        <w:tc>
          <w:tcPr>
            <w:tcW w:w="4888" w:type="dxa"/>
            <w:vAlign w:val="center"/>
          </w:tcPr>
          <w:p w14:paraId="7638A394"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w:t>
            </w:r>
          </w:p>
        </w:tc>
        <w:tc>
          <w:tcPr>
            <w:tcW w:w="4889" w:type="dxa"/>
            <w:vAlign w:val="center"/>
          </w:tcPr>
          <w:p w14:paraId="75E85A7A"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Podpis pooblastitelja in žig:</w:t>
            </w:r>
          </w:p>
        </w:tc>
      </w:tr>
      <w:tr w:rsidR="00A770BE" w:rsidRPr="00A770BE" w14:paraId="104E5779" w14:textId="77777777" w:rsidTr="00974FBB">
        <w:tc>
          <w:tcPr>
            <w:tcW w:w="4888" w:type="dxa"/>
            <w:vAlign w:val="center"/>
          </w:tcPr>
          <w:p w14:paraId="5A5FE2D8"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vAlign w:val="center"/>
          </w:tcPr>
          <w:p w14:paraId="2B8E61E5"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bl>
    <w:p w14:paraId="287E8929" w14:textId="77777777" w:rsidR="00A770BE" w:rsidRPr="00A770BE" w:rsidRDefault="00A770BE" w:rsidP="00A770BE">
      <w:pPr>
        <w:tabs>
          <w:tab w:val="left" w:pos="1005"/>
        </w:tabs>
        <w:ind w:right="-424"/>
        <w:jc w:val="both"/>
        <w:rPr>
          <w:rFonts w:ascii="Trebuchet MS" w:eastAsiaTheme="minorHAnsi" w:hAnsi="Trebuchet MS" w:cs="Aptos"/>
          <w:sz w:val="22"/>
          <w:szCs w:val="22"/>
          <w14:ligatures w14:val="standardContextual"/>
        </w:rPr>
      </w:pPr>
    </w:p>
    <w:tbl>
      <w:tblPr>
        <w:tblW w:w="9777" w:type="dxa"/>
        <w:tblInd w:w="2" w:type="dxa"/>
        <w:tblLayout w:type="fixed"/>
        <w:tblLook w:val="0000" w:firstRow="0" w:lastRow="0" w:firstColumn="0" w:lastColumn="0" w:noHBand="0" w:noVBand="0"/>
      </w:tblPr>
      <w:tblGrid>
        <w:gridCol w:w="4888"/>
        <w:gridCol w:w="4889"/>
      </w:tblGrid>
      <w:tr w:rsidR="00A770BE" w:rsidRPr="00A770BE" w14:paraId="47806216" w14:textId="77777777" w:rsidTr="00974FBB">
        <w:tc>
          <w:tcPr>
            <w:tcW w:w="4888" w:type="dxa"/>
            <w:vAlign w:val="center"/>
          </w:tcPr>
          <w:p w14:paraId="1960B952"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Kraj in datum:</w:t>
            </w:r>
          </w:p>
        </w:tc>
        <w:tc>
          <w:tcPr>
            <w:tcW w:w="4889" w:type="dxa"/>
            <w:vAlign w:val="center"/>
          </w:tcPr>
          <w:p w14:paraId="2EB246F2"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in priimek pooblastitelja:</w:t>
            </w:r>
          </w:p>
          <w:p w14:paraId="085888AF"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r w:rsidR="00A770BE" w:rsidRPr="00A770BE" w14:paraId="03C45B85" w14:textId="77777777" w:rsidTr="00974FBB">
        <w:tc>
          <w:tcPr>
            <w:tcW w:w="4888" w:type="dxa"/>
            <w:vAlign w:val="center"/>
          </w:tcPr>
          <w:p w14:paraId="233FCEE5"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w:t>
            </w:r>
          </w:p>
        </w:tc>
        <w:tc>
          <w:tcPr>
            <w:tcW w:w="4889" w:type="dxa"/>
            <w:vAlign w:val="center"/>
          </w:tcPr>
          <w:p w14:paraId="61F0E60E"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p>
          <w:p w14:paraId="71B69022"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Podpis pooblastitelja in žig:</w:t>
            </w:r>
          </w:p>
        </w:tc>
      </w:tr>
      <w:tr w:rsidR="00A770BE" w:rsidRPr="00A770BE" w14:paraId="60241CFB" w14:textId="77777777" w:rsidTr="00974FBB">
        <w:tc>
          <w:tcPr>
            <w:tcW w:w="4888" w:type="dxa"/>
            <w:vAlign w:val="center"/>
          </w:tcPr>
          <w:p w14:paraId="1EF7B7D6"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vAlign w:val="center"/>
          </w:tcPr>
          <w:p w14:paraId="2054614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bl>
    <w:p w14:paraId="6478BAA0" w14:textId="77777777" w:rsidR="00A770BE" w:rsidRPr="00A770BE" w:rsidRDefault="00A770BE" w:rsidP="00A770BE">
      <w:pPr>
        <w:pageBreakBefore/>
        <w:tabs>
          <w:tab w:val="left" w:pos="284"/>
        </w:tabs>
        <w:ind w:right="-424"/>
        <w:rPr>
          <w:rFonts w:ascii="Trebuchet MS" w:eastAsiaTheme="minorHAnsi" w:hAnsi="Trebuchet MS" w:cs="Aptos"/>
          <w:b/>
          <w:bCs/>
          <w:sz w:val="22"/>
          <w:szCs w:val="22"/>
          <w:shd w:val="clear" w:color="auto" w:fill="D9D9D9"/>
          <w14:ligatures w14:val="standardContextual"/>
        </w:rPr>
      </w:pPr>
      <w:r w:rsidRPr="00A770BE">
        <w:rPr>
          <w:rFonts w:ascii="Trebuchet MS" w:eastAsiaTheme="minorHAnsi" w:hAnsi="Trebuchet MS" w:cs="Aptos"/>
          <w:b/>
          <w:bCs/>
          <w:sz w:val="22"/>
          <w:szCs w:val="22"/>
          <w:shd w:val="clear" w:color="auto" w:fill="D9D9D9"/>
          <w14:ligatures w14:val="standardContextual"/>
        </w:rPr>
        <w:lastRenderedPageBreak/>
        <w:t>Obr_6</w:t>
      </w:r>
    </w:p>
    <w:p w14:paraId="069C661E" w14:textId="77777777" w:rsidR="00A770BE" w:rsidRPr="00A770BE" w:rsidRDefault="00A770BE" w:rsidP="00A770BE">
      <w:pPr>
        <w:ind w:right="-424"/>
        <w:jc w:val="center"/>
        <w:rPr>
          <w:rFonts w:ascii="Trebuchet MS" w:eastAsiaTheme="minorHAnsi" w:hAnsi="Trebuchet MS" w:cs="Aptos"/>
          <w:b/>
          <w:bCs/>
          <w:sz w:val="22"/>
          <w:szCs w:val="22"/>
          <w14:ligatures w14:val="standardContextual"/>
        </w:rPr>
      </w:pPr>
    </w:p>
    <w:p w14:paraId="39064625" w14:textId="77777777" w:rsidR="00A770BE" w:rsidRPr="00A770BE" w:rsidRDefault="00A770BE" w:rsidP="00A770BE">
      <w:pPr>
        <w:ind w:right="-424"/>
        <w:jc w:val="center"/>
        <w:rPr>
          <w:rFonts w:ascii="Trebuchet MS" w:eastAsiaTheme="minorHAnsi" w:hAnsi="Trebuchet MS" w:cstheme="minorBidi"/>
          <w:b/>
          <w:bCs/>
          <w:kern w:val="2"/>
          <w:sz w:val="22"/>
          <w:szCs w:val="22"/>
          <w14:ligatures w14:val="standardContextual"/>
        </w:rPr>
      </w:pPr>
      <w:r w:rsidRPr="00A770BE">
        <w:rPr>
          <w:rFonts w:ascii="Trebuchet MS" w:eastAsiaTheme="minorHAnsi" w:hAnsi="Trebuchet MS" w:cstheme="minorBidi"/>
          <w:b/>
          <w:bCs/>
          <w:kern w:val="2"/>
          <w:sz w:val="22"/>
          <w:szCs w:val="22"/>
          <w14:ligatures w14:val="standardContextual"/>
        </w:rPr>
        <w:t>IZJAVA IN POOBLASTILO OSEBE, KI JE ČLANICA UPRAVNEGA, VODSTEVNEGA ALI NADZORNEGA ORGANA PONUDNIKA/PODIZVAJALCA/SOPONUDNIKA ALI KI IMA POOBLASTILO ZA ZASTOPANJE ALI ODLOČANJE ALI NADZOR V NJEM</w:t>
      </w:r>
      <w:r w:rsidRPr="00A770BE">
        <w:rPr>
          <w:rFonts w:ascii="Trebuchet MS" w:eastAsiaTheme="minorHAnsi" w:hAnsi="Trebuchet MS" w:cstheme="minorBidi"/>
          <w:b/>
          <w:bCs/>
          <w:kern w:val="2"/>
          <w:sz w:val="22"/>
          <w:szCs w:val="22"/>
          <w:vertAlign w:val="superscript"/>
          <w14:ligatures w14:val="standardContextual"/>
        </w:rPr>
        <w:footnoteReference w:id="3"/>
      </w:r>
    </w:p>
    <w:p w14:paraId="40BDCA97" w14:textId="77777777" w:rsidR="00A770BE" w:rsidRPr="00A770BE" w:rsidRDefault="00A770BE" w:rsidP="00A770BE">
      <w:pPr>
        <w:tabs>
          <w:tab w:val="left" w:pos="46"/>
        </w:tabs>
        <w:ind w:right="-424"/>
        <w:jc w:val="center"/>
        <w:rPr>
          <w:rFonts w:ascii="Trebuchet MS" w:eastAsiaTheme="minorHAnsi" w:hAnsi="Trebuchet MS" w:cstheme="minorBidi"/>
          <w:kern w:val="2"/>
          <w:sz w:val="22"/>
          <w:szCs w:val="22"/>
          <w14:ligatures w14:val="standardContextual"/>
        </w:rPr>
      </w:pPr>
    </w:p>
    <w:p w14:paraId="4C11D1D4" w14:textId="77777777" w:rsidR="00A770BE" w:rsidRPr="00A770BE" w:rsidRDefault="00A770BE" w:rsidP="00A770BE">
      <w:pPr>
        <w:tabs>
          <w:tab w:val="left" w:pos="46"/>
        </w:tabs>
        <w:ind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__________________________________________________________________________</w:t>
      </w:r>
    </w:p>
    <w:p w14:paraId="62AB9D16" w14:textId="77777777" w:rsidR="00A770BE" w:rsidRPr="00A770BE" w:rsidRDefault="00A770BE" w:rsidP="00A770BE">
      <w:pPr>
        <w:spacing w:before="60"/>
        <w:ind w:right="-424"/>
        <w:jc w:val="center"/>
        <w:rPr>
          <w:rFonts w:ascii="Trebuchet MS" w:eastAsiaTheme="minorHAnsi" w:hAnsi="Trebuchet MS" w:cstheme="minorBidi"/>
          <w:i/>
          <w:iCs/>
          <w:kern w:val="2"/>
          <w:sz w:val="22"/>
          <w:szCs w:val="22"/>
          <w:vertAlign w:val="superscript"/>
          <w14:ligatures w14:val="standardContextual"/>
        </w:rPr>
      </w:pPr>
      <w:r w:rsidRPr="00A770BE">
        <w:rPr>
          <w:rFonts w:ascii="Trebuchet MS" w:eastAsiaTheme="minorHAnsi" w:hAnsi="Trebuchet MS" w:cstheme="minorBidi"/>
          <w:i/>
          <w:iCs/>
          <w:kern w:val="2"/>
          <w:sz w:val="22"/>
          <w:szCs w:val="22"/>
          <w:vertAlign w:val="superscript"/>
          <w14:ligatures w14:val="standardContextual"/>
        </w:rPr>
        <w:t>(ime in priimek)</w:t>
      </w:r>
    </w:p>
    <w:p w14:paraId="6CB6447C" w14:textId="77777777" w:rsidR="00A770BE" w:rsidRPr="00A770BE" w:rsidRDefault="00A770BE" w:rsidP="00A770BE">
      <w:pPr>
        <w:tabs>
          <w:tab w:val="left" w:pos="46"/>
        </w:tabs>
        <w:spacing w:before="60"/>
        <w:ind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EMŠO:  ____________________________________________________________________</w:t>
      </w:r>
    </w:p>
    <w:p w14:paraId="276E2DAD" w14:textId="77777777" w:rsidR="00A770BE" w:rsidRPr="00A770BE" w:rsidRDefault="00A770BE" w:rsidP="00A770BE">
      <w:pPr>
        <w:tabs>
          <w:tab w:val="left" w:pos="284"/>
        </w:tabs>
        <w:spacing w:before="60"/>
        <w:ind w:left="238" w:right="-424" w:hanging="238"/>
        <w:rPr>
          <w:rFonts w:ascii="Trebuchet MS" w:eastAsiaTheme="minorHAnsi" w:hAnsi="Trebuchet MS" w:cstheme="minorBidi"/>
          <w:kern w:val="2"/>
          <w:sz w:val="22"/>
          <w:szCs w:val="22"/>
          <w14:ligatures w14:val="standardContextual"/>
        </w:rPr>
      </w:pPr>
    </w:p>
    <w:p w14:paraId="48DB1D97" w14:textId="77777777" w:rsidR="00A770BE" w:rsidRPr="00A770BE" w:rsidRDefault="00A770BE" w:rsidP="00A770BE">
      <w:pPr>
        <w:tabs>
          <w:tab w:val="left" w:pos="284"/>
        </w:tabs>
        <w:spacing w:before="60"/>
        <w:ind w:left="238" w:right="-424" w:hanging="238"/>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Rojen: ____________________________________________________________________</w:t>
      </w:r>
    </w:p>
    <w:p w14:paraId="190AF83C" w14:textId="77777777" w:rsidR="00A770BE" w:rsidRPr="00A770BE" w:rsidRDefault="00A770BE" w:rsidP="00A770BE">
      <w:pPr>
        <w:spacing w:before="60"/>
        <w:ind w:right="-424"/>
        <w:jc w:val="center"/>
        <w:rPr>
          <w:rFonts w:ascii="Trebuchet MS" w:eastAsiaTheme="minorHAnsi" w:hAnsi="Trebuchet MS" w:cstheme="minorBidi"/>
          <w:i/>
          <w:iCs/>
          <w:kern w:val="2"/>
          <w:sz w:val="22"/>
          <w:szCs w:val="22"/>
          <w:vertAlign w:val="superscript"/>
          <w14:ligatures w14:val="standardContextual"/>
        </w:rPr>
      </w:pPr>
      <w:r w:rsidRPr="00A770BE">
        <w:rPr>
          <w:rFonts w:ascii="Trebuchet MS" w:eastAsiaTheme="minorHAnsi" w:hAnsi="Trebuchet MS" w:cstheme="minorBidi"/>
          <w:i/>
          <w:iCs/>
          <w:kern w:val="2"/>
          <w:sz w:val="22"/>
          <w:szCs w:val="22"/>
          <w:vertAlign w:val="superscript"/>
          <w14:ligatures w14:val="standardContextual"/>
        </w:rPr>
        <w:t>(datum, kraj, občina in država rojstva)</w:t>
      </w:r>
    </w:p>
    <w:p w14:paraId="54E1C91F" w14:textId="77777777" w:rsidR="00A770BE" w:rsidRPr="00A770BE" w:rsidRDefault="00A770BE" w:rsidP="00A770BE">
      <w:pPr>
        <w:tabs>
          <w:tab w:val="left" w:pos="46"/>
        </w:tabs>
        <w:spacing w:before="60"/>
        <w:ind w:right="-424"/>
        <w:rPr>
          <w:rFonts w:ascii="Trebuchet MS" w:eastAsiaTheme="minorHAnsi" w:hAnsi="Trebuchet MS" w:cstheme="minorBidi"/>
          <w:i/>
          <w:iCs/>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Naslov prebivališča: _________________________________________________________</w:t>
      </w:r>
    </w:p>
    <w:p w14:paraId="74ED945B" w14:textId="77777777" w:rsidR="00A770BE" w:rsidRPr="00A770BE" w:rsidRDefault="00A770BE" w:rsidP="00A770BE">
      <w:pPr>
        <w:tabs>
          <w:tab w:val="left" w:pos="46"/>
        </w:tabs>
        <w:ind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Državljanstvo: ______________________________________________________________</w:t>
      </w:r>
    </w:p>
    <w:p w14:paraId="59616F0D" w14:textId="77777777" w:rsidR="00A770BE" w:rsidRPr="00A770BE" w:rsidRDefault="00A770BE" w:rsidP="00A770BE">
      <w:pPr>
        <w:tabs>
          <w:tab w:val="left" w:pos="46"/>
        </w:tabs>
        <w:ind w:right="-424"/>
        <w:rPr>
          <w:rFonts w:ascii="Trebuchet MS" w:eastAsiaTheme="minorHAnsi" w:hAnsi="Trebuchet MS" w:cstheme="minorBidi"/>
          <w:kern w:val="2"/>
          <w:sz w:val="22"/>
          <w:szCs w:val="22"/>
          <w14:ligatures w14:val="standardContextual"/>
        </w:rPr>
      </w:pPr>
    </w:p>
    <w:p w14:paraId="09EE39A4" w14:textId="77777777" w:rsidR="00A770BE" w:rsidRPr="00A770BE" w:rsidRDefault="00A770BE" w:rsidP="00A770BE">
      <w:pPr>
        <w:tabs>
          <w:tab w:val="left" w:pos="46"/>
        </w:tabs>
        <w:ind w:right="-424"/>
        <w:rPr>
          <w:rFonts w:ascii="Trebuchet MS" w:eastAsiaTheme="minorHAnsi" w:hAnsi="Trebuchet MS" w:cstheme="minorBidi"/>
          <w:b/>
          <w: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 xml:space="preserve">izjavljam, da sem : </w:t>
      </w:r>
      <w:r w:rsidRPr="00A770BE">
        <w:rPr>
          <w:rFonts w:ascii="Trebuchet MS" w:eastAsiaTheme="minorHAnsi" w:hAnsi="Trebuchet MS" w:cstheme="minorBidi"/>
          <w:b/>
          <w:i/>
          <w:kern w:val="2"/>
          <w:sz w:val="22"/>
          <w:szCs w:val="22"/>
          <w14:ligatures w14:val="standardContextual"/>
        </w:rPr>
        <w:t>(ustrezno obkrožite)</w:t>
      </w:r>
    </w:p>
    <w:tbl>
      <w:tblPr>
        <w:tblStyle w:val="Tabelamrea"/>
        <w:tblW w:w="0" w:type="auto"/>
        <w:tblLook w:val="04A0" w:firstRow="1" w:lastRow="0" w:firstColumn="1" w:lastColumn="0" w:noHBand="0" w:noVBand="1"/>
      </w:tblPr>
      <w:tblGrid>
        <w:gridCol w:w="328"/>
        <w:gridCol w:w="5024"/>
        <w:gridCol w:w="3710"/>
      </w:tblGrid>
      <w:tr w:rsidR="00A770BE" w:rsidRPr="00A770BE" w14:paraId="4713C7AC" w14:textId="77777777" w:rsidTr="00974FBB">
        <w:tc>
          <w:tcPr>
            <w:tcW w:w="0" w:type="auto"/>
          </w:tcPr>
          <w:p w14:paraId="1325FBFB" w14:textId="77777777" w:rsidR="00A770BE" w:rsidRPr="00A770BE" w:rsidRDefault="00A770BE" w:rsidP="00A770BE">
            <w:pPr>
              <w:tabs>
                <w:tab w:val="left" w:pos="46"/>
              </w:tabs>
              <w:ind w:right="-424"/>
              <w:rPr>
                <w:rFonts w:ascii="Trebuchet MS" w:hAnsi="Trebuchet MS" w:cs="Aptos"/>
                <w:sz w:val="20"/>
              </w:rPr>
            </w:pPr>
          </w:p>
        </w:tc>
        <w:tc>
          <w:tcPr>
            <w:tcW w:w="0" w:type="auto"/>
          </w:tcPr>
          <w:p w14:paraId="334096E3" w14:textId="77777777" w:rsidR="00A770BE" w:rsidRPr="00A770BE" w:rsidRDefault="00A770BE" w:rsidP="00A770BE">
            <w:pPr>
              <w:tabs>
                <w:tab w:val="left" w:pos="46"/>
              </w:tabs>
              <w:ind w:right="-424"/>
              <w:rPr>
                <w:rFonts w:ascii="Trebuchet MS" w:hAnsi="Trebuchet MS" w:cs="Aptos"/>
                <w:sz w:val="20"/>
              </w:rPr>
            </w:pPr>
          </w:p>
        </w:tc>
        <w:tc>
          <w:tcPr>
            <w:tcW w:w="0" w:type="auto"/>
          </w:tcPr>
          <w:p w14:paraId="4FE95FFA" w14:textId="77777777" w:rsidR="00A770BE" w:rsidRPr="00A770BE" w:rsidRDefault="00A770BE" w:rsidP="00A770BE">
            <w:pPr>
              <w:tabs>
                <w:tab w:val="left" w:pos="46"/>
              </w:tabs>
              <w:ind w:right="-424"/>
              <w:jc w:val="center"/>
              <w:rPr>
                <w:rFonts w:ascii="Trebuchet MS" w:hAnsi="Trebuchet MS" w:cs="Aptos"/>
                <w:sz w:val="20"/>
              </w:rPr>
            </w:pPr>
            <w:r w:rsidRPr="00A770BE">
              <w:rPr>
                <w:rFonts w:ascii="Trebuchet MS" w:hAnsi="Trebuchet MS" w:cs="Aptos"/>
                <w:sz w:val="20"/>
              </w:rPr>
              <w:t>Naziv ponudnika/podizvajalca/soponudnika</w:t>
            </w:r>
          </w:p>
        </w:tc>
      </w:tr>
      <w:tr w:rsidR="00A770BE" w:rsidRPr="00A770BE" w14:paraId="401B336E" w14:textId="77777777" w:rsidTr="00974FBB">
        <w:tc>
          <w:tcPr>
            <w:tcW w:w="0" w:type="auto"/>
          </w:tcPr>
          <w:p w14:paraId="5CDFE0C2" w14:textId="77777777" w:rsidR="00A770BE" w:rsidRPr="00A770BE" w:rsidRDefault="00A770BE" w:rsidP="00A770BE">
            <w:pPr>
              <w:tabs>
                <w:tab w:val="left" w:pos="46"/>
              </w:tabs>
              <w:ind w:right="-424"/>
              <w:rPr>
                <w:rFonts w:ascii="Trebuchet MS" w:hAnsi="Trebuchet MS" w:cs="Aptos"/>
                <w:sz w:val="20"/>
              </w:rPr>
            </w:pPr>
            <w:r w:rsidRPr="00A770BE">
              <w:rPr>
                <w:rFonts w:ascii="Trebuchet MS" w:hAnsi="Trebuchet MS" w:cs="Aptos"/>
                <w:sz w:val="20"/>
              </w:rPr>
              <w:t>a</w:t>
            </w:r>
          </w:p>
        </w:tc>
        <w:tc>
          <w:tcPr>
            <w:tcW w:w="0" w:type="auto"/>
          </w:tcPr>
          <w:p w14:paraId="13BE5310"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 xml:space="preserve">član upravnega organa </w:t>
            </w:r>
          </w:p>
          <w:p w14:paraId="07854576"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ponudnika/podizvajalca/soponudnika</w:t>
            </w:r>
          </w:p>
        </w:tc>
        <w:tc>
          <w:tcPr>
            <w:tcW w:w="0" w:type="auto"/>
          </w:tcPr>
          <w:p w14:paraId="1EC67FA2" w14:textId="77777777" w:rsidR="00A770BE" w:rsidRPr="00A770BE" w:rsidRDefault="00A770BE" w:rsidP="00A770BE">
            <w:pPr>
              <w:tabs>
                <w:tab w:val="left" w:pos="46"/>
              </w:tabs>
              <w:ind w:right="-424"/>
              <w:rPr>
                <w:rFonts w:ascii="Trebuchet MS" w:hAnsi="Trebuchet MS" w:cs="Aptos"/>
                <w:sz w:val="20"/>
              </w:rPr>
            </w:pPr>
          </w:p>
        </w:tc>
      </w:tr>
      <w:tr w:rsidR="00A770BE" w:rsidRPr="00A770BE" w14:paraId="50EEE52B" w14:textId="77777777" w:rsidTr="00974FBB">
        <w:tc>
          <w:tcPr>
            <w:tcW w:w="0" w:type="auto"/>
          </w:tcPr>
          <w:p w14:paraId="6E90EB09" w14:textId="77777777" w:rsidR="00A770BE" w:rsidRPr="00A770BE" w:rsidRDefault="00A770BE" w:rsidP="00A770BE">
            <w:pPr>
              <w:tabs>
                <w:tab w:val="left" w:pos="46"/>
              </w:tabs>
              <w:ind w:right="-424"/>
              <w:rPr>
                <w:rFonts w:ascii="Trebuchet MS" w:hAnsi="Trebuchet MS" w:cs="Aptos"/>
                <w:sz w:val="20"/>
              </w:rPr>
            </w:pPr>
            <w:r w:rsidRPr="00A770BE">
              <w:rPr>
                <w:rFonts w:ascii="Trebuchet MS" w:hAnsi="Trebuchet MS" w:cs="Aptos"/>
                <w:sz w:val="20"/>
              </w:rPr>
              <w:t>b</w:t>
            </w:r>
          </w:p>
        </w:tc>
        <w:tc>
          <w:tcPr>
            <w:tcW w:w="0" w:type="auto"/>
          </w:tcPr>
          <w:p w14:paraId="48959D93"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 xml:space="preserve">član vodstvenega organa </w:t>
            </w:r>
          </w:p>
          <w:p w14:paraId="2ECADA0F"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ponudnika/podizvajalca/soponudnika</w:t>
            </w:r>
          </w:p>
        </w:tc>
        <w:tc>
          <w:tcPr>
            <w:tcW w:w="0" w:type="auto"/>
          </w:tcPr>
          <w:p w14:paraId="371C3A21" w14:textId="77777777" w:rsidR="00A770BE" w:rsidRPr="00A770BE" w:rsidRDefault="00A770BE" w:rsidP="00A770BE">
            <w:pPr>
              <w:tabs>
                <w:tab w:val="left" w:pos="46"/>
              </w:tabs>
              <w:ind w:right="-424"/>
              <w:rPr>
                <w:rFonts w:ascii="Trebuchet MS" w:hAnsi="Trebuchet MS" w:cs="Aptos"/>
                <w:sz w:val="20"/>
              </w:rPr>
            </w:pPr>
          </w:p>
        </w:tc>
      </w:tr>
      <w:tr w:rsidR="00A770BE" w:rsidRPr="00A770BE" w14:paraId="74EB08FD" w14:textId="77777777" w:rsidTr="00974FBB">
        <w:tc>
          <w:tcPr>
            <w:tcW w:w="0" w:type="auto"/>
          </w:tcPr>
          <w:p w14:paraId="77DA9303" w14:textId="77777777" w:rsidR="00A770BE" w:rsidRPr="00A770BE" w:rsidRDefault="00A770BE" w:rsidP="00A770BE">
            <w:pPr>
              <w:tabs>
                <w:tab w:val="left" w:pos="46"/>
              </w:tabs>
              <w:ind w:right="-424"/>
              <w:rPr>
                <w:rFonts w:ascii="Trebuchet MS" w:hAnsi="Trebuchet MS" w:cs="Aptos"/>
                <w:sz w:val="20"/>
              </w:rPr>
            </w:pPr>
            <w:r w:rsidRPr="00A770BE">
              <w:rPr>
                <w:rFonts w:ascii="Trebuchet MS" w:hAnsi="Trebuchet MS" w:cs="Aptos"/>
                <w:sz w:val="20"/>
              </w:rPr>
              <w:t>c</w:t>
            </w:r>
          </w:p>
        </w:tc>
        <w:tc>
          <w:tcPr>
            <w:tcW w:w="0" w:type="auto"/>
          </w:tcPr>
          <w:p w14:paraId="1746C59D"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 xml:space="preserve">član nadzornega organa </w:t>
            </w:r>
          </w:p>
          <w:p w14:paraId="1117E4B1"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podizvajalca/soponudnika</w:t>
            </w:r>
          </w:p>
        </w:tc>
        <w:tc>
          <w:tcPr>
            <w:tcW w:w="0" w:type="auto"/>
          </w:tcPr>
          <w:p w14:paraId="5CAD06CF" w14:textId="77777777" w:rsidR="00A770BE" w:rsidRPr="00A770BE" w:rsidRDefault="00A770BE" w:rsidP="00A770BE">
            <w:pPr>
              <w:tabs>
                <w:tab w:val="left" w:pos="46"/>
              </w:tabs>
              <w:ind w:right="-424"/>
              <w:rPr>
                <w:rFonts w:ascii="Trebuchet MS" w:hAnsi="Trebuchet MS" w:cs="Aptos"/>
                <w:sz w:val="20"/>
              </w:rPr>
            </w:pPr>
          </w:p>
        </w:tc>
      </w:tr>
      <w:tr w:rsidR="00A770BE" w:rsidRPr="00A770BE" w14:paraId="480AAC35" w14:textId="77777777" w:rsidTr="00974FBB">
        <w:tc>
          <w:tcPr>
            <w:tcW w:w="0" w:type="auto"/>
          </w:tcPr>
          <w:p w14:paraId="77C4D149" w14:textId="77777777" w:rsidR="00A770BE" w:rsidRPr="00A770BE" w:rsidRDefault="00A770BE" w:rsidP="00A770BE">
            <w:pPr>
              <w:tabs>
                <w:tab w:val="left" w:pos="46"/>
              </w:tabs>
              <w:ind w:right="-424"/>
              <w:rPr>
                <w:rFonts w:ascii="Trebuchet MS" w:hAnsi="Trebuchet MS" w:cs="Aptos"/>
                <w:sz w:val="20"/>
              </w:rPr>
            </w:pPr>
            <w:r w:rsidRPr="00A770BE">
              <w:rPr>
                <w:rFonts w:ascii="Trebuchet MS" w:hAnsi="Trebuchet MS" w:cs="Aptos"/>
                <w:sz w:val="20"/>
              </w:rPr>
              <w:t>č</w:t>
            </w:r>
          </w:p>
        </w:tc>
        <w:tc>
          <w:tcPr>
            <w:tcW w:w="0" w:type="auto"/>
          </w:tcPr>
          <w:p w14:paraId="549DD5A1"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oseba, ki ima pooblastilo za zastopanje</w:t>
            </w:r>
          </w:p>
          <w:p w14:paraId="461961EC"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ponudnika/podizvajalca/soponudnika</w:t>
            </w:r>
          </w:p>
        </w:tc>
        <w:tc>
          <w:tcPr>
            <w:tcW w:w="0" w:type="auto"/>
          </w:tcPr>
          <w:p w14:paraId="56CE6BCE" w14:textId="77777777" w:rsidR="00A770BE" w:rsidRPr="00A770BE" w:rsidRDefault="00A770BE" w:rsidP="00A770BE">
            <w:pPr>
              <w:tabs>
                <w:tab w:val="left" w:pos="46"/>
              </w:tabs>
              <w:ind w:right="-424"/>
              <w:rPr>
                <w:rFonts w:ascii="Trebuchet MS" w:hAnsi="Trebuchet MS" w:cs="Aptos"/>
                <w:sz w:val="20"/>
              </w:rPr>
            </w:pPr>
          </w:p>
        </w:tc>
      </w:tr>
      <w:tr w:rsidR="00A770BE" w:rsidRPr="00A770BE" w14:paraId="5047410A" w14:textId="77777777" w:rsidTr="00974FBB">
        <w:tc>
          <w:tcPr>
            <w:tcW w:w="0" w:type="auto"/>
          </w:tcPr>
          <w:p w14:paraId="5C7D3615" w14:textId="77777777" w:rsidR="00A770BE" w:rsidRPr="00A770BE" w:rsidRDefault="00A770BE" w:rsidP="00A770BE">
            <w:pPr>
              <w:tabs>
                <w:tab w:val="left" w:pos="46"/>
              </w:tabs>
              <w:ind w:right="-424"/>
              <w:rPr>
                <w:rFonts w:ascii="Trebuchet MS" w:hAnsi="Trebuchet MS" w:cs="Aptos"/>
                <w:sz w:val="20"/>
              </w:rPr>
            </w:pPr>
            <w:r w:rsidRPr="00A770BE">
              <w:rPr>
                <w:rFonts w:ascii="Trebuchet MS" w:hAnsi="Trebuchet MS" w:cs="Aptos"/>
                <w:sz w:val="20"/>
              </w:rPr>
              <w:t>d</w:t>
            </w:r>
          </w:p>
        </w:tc>
        <w:tc>
          <w:tcPr>
            <w:tcW w:w="0" w:type="auto"/>
          </w:tcPr>
          <w:p w14:paraId="4A90B2BF"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oseba, ki ima pooblastilo za odločanje v gospodarskem subjektu ponudnika / podizvajalca /   soponudnika</w:t>
            </w:r>
          </w:p>
        </w:tc>
        <w:tc>
          <w:tcPr>
            <w:tcW w:w="0" w:type="auto"/>
          </w:tcPr>
          <w:p w14:paraId="2C26318A" w14:textId="77777777" w:rsidR="00A770BE" w:rsidRPr="00A770BE" w:rsidRDefault="00A770BE" w:rsidP="00A770BE">
            <w:pPr>
              <w:tabs>
                <w:tab w:val="left" w:pos="46"/>
              </w:tabs>
              <w:ind w:right="-424"/>
              <w:rPr>
                <w:rFonts w:ascii="Trebuchet MS" w:hAnsi="Trebuchet MS" w:cs="Aptos"/>
                <w:sz w:val="20"/>
              </w:rPr>
            </w:pPr>
          </w:p>
        </w:tc>
      </w:tr>
      <w:tr w:rsidR="00A770BE" w:rsidRPr="00A770BE" w14:paraId="6E4114D4" w14:textId="77777777" w:rsidTr="00974FBB">
        <w:tc>
          <w:tcPr>
            <w:tcW w:w="0" w:type="auto"/>
          </w:tcPr>
          <w:p w14:paraId="58970887" w14:textId="77777777" w:rsidR="00A770BE" w:rsidRPr="00A770BE" w:rsidRDefault="00A770BE" w:rsidP="00A770BE">
            <w:pPr>
              <w:tabs>
                <w:tab w:val="left" w:pos="46"/>
              </w:tabs>
              <w:ind w:right="-424"/>
              <w:rPr>
                <w:rFonts w:ascii="Trebuchet MS" w:hAnsi="Trebuchet MS" w:cs="Aptos"/>
                <w:sz w:val="20"/>
              </w:rPr>
            </w:pPr>
            <w:r w:rsidRPr="00A770BE">
              <w:rPr>
                <w:rFonts w:ascii="Trebuchet MS" w:hAnsi="Trebuchet MS" w:cs="Aptos"/>
                <w:sz w:val="20"/>
              </w:rPr>
              <w:t>e</w:t>
            </w:r>
          </w:p>
        </w:tc>
        <w:tc>
          <w:tcPr>
            <w:tcW w:w="0" w:type="auto"/>
          </w:tcPr>
          <w:p w14:paraId="352F1276" w14:textId="77777777" w:rsidR="00A770BE" w:rsidRPr="00A770BE" w:rsidRDefault="00A770BE" w:rsidP="00A770BE">
            <w:pPr>
              <w:tabs>
                <w:tab w:val="left" w:pos="46"/>
              </w:tabs>
              <w:ind w:right="-424"/>
              <w:rPr>
                <w:rFonts w:ascii="Trebuchet MS" w:eastAsia="Times New Roman" w:hAnsi="Trebuchet MS" w:cs="Aptos"/>
                <w:sz w:val="20"/>
                <w:lang w:eastAsia="sl-SI"/>
              </w:rPr>
            </w:pPr>
            <w:r w:rsidRPr="00A770BE">
              <w:rPr>
                <w:rFonts w:ascii="Trebuchet MS" w:eastAsia="Times New Roman" w:hAnsi="Trebuchet MS" w:cs="Aptos"/>
                <w:sz w:val="20"/>
                <w:lang w:eastAsia="sl-SI"/>
              </w:rPr>
              <w:t>oseba, ki ima pooblastilo za nadzor v gospodarskem subjektu ponudnika/podizvajalca/soponudnika</w:t>
            </w:r>
          </w:p>
        </w:tc>
        <w:tc>
          <w:tcPr>
            <w:tcW w:w="0" w:type="auto"/>
          </w:tcPr>
          <w:p w14:paraId="69E41686" w14:textId="77777777" w:rsidR="00A770BE" w:rsidRPr="00A770BE" w:rsidRDefault="00A770BE" w:rsidP="00A770BE">
            <w:pPr>
              <w:tabs>
                <w:tab w:val="left" w:pos="46"/>
              </w:tabs>
              <w:ind w:right="-424"/>
              <w:rPr>
                <w:rFonts w:ascii="Trebuchet MS" w:hAnsi="Trebuchet MS" w:cs="Aptos"/>
                <w:sz w:val="20"/>
              </w:rPr>
            </w:pPr>
          </w:p>
        </w:tc>
      </w:tr>
    </w:tbl>
    <w:p w14:paraId="51C8F669" w14:textId="77777777" w:rsidR="00A770BE" w:rsidRPr="00A770BE" w:rsidRDefault="00A770BE" w:rsidP="00A770BE">
      <w:pPr>
        <w:ind w:right="-424" w:firstLine="10"/>
        <w:jc w:val="both"/>
        <w:rPr>
          <w:rFonts w:ascii="Trebuchet MS" w:eastAsiaTheme="minorHAnsi" w:hAnsi="Trebuchet MS" w:cstheme="minorBidi"/>
          <w:b/>
          <w:kern w:val="2"/>
          <w:sz w:val="22"/>
          <w:szCs w:val="22"/>
          <w14:ligatures w14:val="standardContextual"/>
        </w:rPr>
      </w:pPr>
    </w:p>
    <w:p w14:paraId="25A1FB7A" w14:textId="77777777" w:rsidR="00A770BE" w:rsidRPr="00A770BE" w:rsidRDefault="00A770BE" w:rsidP="00A770BE">
      <w:pPr>
        <w:autoSpaceDE w:val="0"/>
        <w:autoSpaceDN w:val="0"/>
        <w:adjustRightInd w:val="0"/>
        <w:ind w:right="-424"/>
        <w:jc w:val="both"/>
        <w:rPr>
          <w:rFonts w:ascii="Trebuchet MS" w:eastAsia="Times New Roman" w:hAnsi="Trebuchet MS" w:cs="Aptos"/>
          <w:b/>
          <w:color w:val="000000"/>
          <w:sz w:val="22"/>
          <w:szCs w:val="22"/>
          <w:lang w:eastAsia="sl-SI"/>
          <w14:ligatures w14:val="standardContextual"/>
        </w:rPr>
      </w:pPr>
      <w:r w:rsidRPr="00A770BE">
        <w:rPr>
          <w:rFonts w:ascii="Trebuchet MS" w:eastAsiaTheme="minorHAnsi" w:hAnsi="Trebuchet MS" w:cstheme="minorBidi"/>
          <w:b/>
          <w:kern w:val="2"/>
          <w:sz w:val="22"/>
          <w:szCs w:val="22"/>
          <w14:ligatures w14:val="standardContextual"/>
        </w:rPr>
        <w:t>in pod kazensko in materialno odgovornostjo izjavljam, da mi ni bila izrečena pravnomočna sodba, ki ima elemente kaznivih dejanj, ki so opredeljena v prvem odstavku 75. člena ZJN-3</w:t>
      </w:r>
      <w:r w:rsidRPr="00A770BE">
        <w:rPr>
          <w:rFonts w:ascii="Trebuchet MS" w:eastAsia="Times New Roman" w:hAnsi="Trebuchet MS" w:cs="Aptos"/>
          <w:bCs/>
          <w:color w:val="000000"/>
          <w:sz w:val="22"/>
          <w:szCs w:val="22"/>
          <w:lang w:eastAsia="sl-SI"/>
          <w14:ligatures w14:val="standardContextual"/>
        </w:rPr>
        <w:t>, ter pooblaščam</w:t>
      </w:r>
      <w:r w:rsidRPr="00A770BE">
        <w:rPr>
          <w:rFonts w:ascii="Trebuchet MS" w:eastAsia="Times New Roman" w:hAnsi="Trebuchet MS" w:cs="Aptos"/>
          <w:color w:val="000000"/>
          <w:sz w:val="22"/>
          <w:szCs w:val="22"/>
          <w:lang w:eastAsia="sl-SI"/>
          <w14:ligatures w14:val="standardContextual"/>
        </w:rPr>
        <w:t xml:space="preserve"> naročnika Mestno občino Celje, Trg celjskih knezov 9, 3000 Celje, da za namen preverjanja osnovnih sposobnosti zakonitega zastopnika ponudnika iz prvega in drugega odstavka 75. člena ZJN-3 v okviru postopka oddaje javnega naročila »</w:t>
      </w:r>
      <w:r w:rsidRPr="00A770BE">
        <w:rPr>
          <w:rFonts w:ascii="Trebuchet MS" w:eastAsia="Times New Roman" w:hAnsi="Trebuchet MS" w:cs="Aptos"/>
          <w:b/>
          <w:bCs/>
          <w:color w:val="000000"/>
          <w:sz w:val="22"/>
          <w:szCs w:val="22"/>
          <w:lang w:eastAsia="sl-SI"/>
          <w14:ligatures w14:val="standardContextual"/>
        </w:rPr>
        <w:t xml:space="preserve">DOBAVA IN MONTAŽA OPREME ZA PROJEKT CENTER URBANEGA DOGAJANJA« </w:t>
      </w:r>
      <w:r w:rsidRPr="00A770BE">
        <w:rPr>
          <w:rFonts w:ascii="Trebuchet MS" w:eastAsia="Times New Roman" w:hAnsi="Trebuchet MS" w:cs="Aptos"/>
          <w:color w:val="000000"/>
          <w:sz w:val="22"/>
          <w:szCs w:val="22"/>
          <w:lang w:eastAsia="sl-SI"/>
          <w14:ligatures w14:val="standardContextual"/>
        </w:rPr>
        <w:t xml:space="preserve">z oznako </w:t>
      </w:r>
      <w:r w:rsidRPr="00A770BE">
        <w:rPr>
          <w:rFonts w:ascii="Trebuchet MS" w:eastAsia="Times New Roman" w:hAnsi="Trebuchet MS" w:cs="Aptos"/>
          <w:b/>
          <w:bCs/>
          <w:color w:val="000000"/>
          <w:sz w:val="22"/>
          <w:szCs w:val="22"/>
          <w:lang w:eastAsia="sl-SI"/>
          <w14:ligatures w14:val="standardContextual"/>
        </w:rPr>
        <w:t>JN-002-2025-B</w:t>
      </w:r>
      <w:r w:rsidRPr="00A770BE">
        <w:rPr>
          <w:rFonts w:ascii="Trebuchet MS" w:eastAsia="Times New Roman" w:hAnsi="Trebuchet MS" w:cs="Aptos"/>
          <w:color w:val="000000"/>
          <w:sz w:val="22"/>
          <w:szCs w:val="22"/>
          <w:lang w:eastAsia="sl-SI"/>
          <w14:ligatures w14:val="standardContextual"/>
        </w:rPr>
        <w:t xml:space="preserve"> pridobi potrdilo iz kazenske evidence fizičnih oseb Ministrstva za pravosodje.</w:t>
      </w:r>
    </w:p>
    <w:tbl>
      <w:tblPr>
        <w:tblW w:w="9643" w:type="dxa"/>
        <w:tblInd w:w="2" w:type="dxa"/>
        <w:tblLayout w:type="fixed"/>
        <w:tblLook w:val="0000" w:firstRow="0" w:lastRow="0" w:firstColumn="0" w:lastColumn="0" w:noHBand="0" w:noVBand="0"/>
      </w:tblPr>
      <w:tblGrid>
        <w:gridCol w:w="4759"/>
        <w:gridCol w:w="4884"/>
      </w:tblGrid>
      <w:tr w:rsidR="00A770BE" w:rsidRPr="00A770BE" w14:paraId="3CB207F2" w14:textId="77777777" w:rsidTr="00974FBB">
        <w:tc>
          <w:tcPr>
            <w:tcW w:w="4759" w:type="dxa"/>
            <w:vAlign w:val="center"/>
          </w:tcPr>
          <w:p w14:paraId="52394F49" w14:textId="77777777" w:rsidR="00A770BE" w:rsidRPr="00A770BE" w:rsidRDefault="00A770BE" w:rsidP="00A770BE">
            <w:pPr>
              <w:snapToGrid w:val="0"/>
              <w:spacing w:before="60" w:after="40"/>
              <w:ind w:left="-127" w:right="-424"/>
              <w:rPr>
                <w:rFonts w:ascii="Trebuchet MS" w:eastAsiaTheme="minorHAnsi" w:hAnsi="Trebuchet MS" w:cstheme="minorBidi"/>
                <w:kern w:val="2"/>
                <w:sz w:val="22"/>
                <w:szCs w:val="22"/>
                <w14:ligatures w14:val="standardContextual"/>
              </w:rPr>
            </w:pPr>
          </w:p>
          <w:p w14:paraId="7BA386CC" w14:textId="77777777" w:rsidR="00A770BE" w:rsidRPr="00A770BE" w:rsidRDefault="00A770BE" w:rsidP="00A770BE">
            <w:pPr>
              <w:snapToGrid w:val="0"/>
              <w:spacing w:before="60" w:after="40"/>
              <w:ind w:left="-127" w:right="-424"/>
              <w:rPr>
                <w:rFonts w:ascii="Trebuchet MS" w:eastAsiaTheme="minorHAnsi" w:hAnsi="Trebuchet MS" w:cstheme="minorBidi"/>
                <w:kern w:val="2"/>
                <w:sz w:val="22"/>
                <w:szCs w:val="22"/>
                <w14:ligatures w14:val="standardContextual"/>
              </w:rPr>
            </w:pPr>
          </w:p>
          <w:p w14:paraId="4B7733CC" w14:textId="77777777" w:rsidR="00A770BE" w:rsidRPr="00A770BE" w:rsidRDefault="00A770BE" w:rsidP="00A770BE">
            <w:pPr>
              <w:snapToGrid w:val="0"/>
              <w:spacing w:before="60" w:after="40"/>
              <w:ind w:left="-127"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Kraj in datum:</w:t>
            </w:r>
          </w:p>
        </w:tc>
        <w:tc>
          <w:tcPr>
            <w:tcW w:w="4884" w:type="dxa"/>
            <w:vAlign w:val="center"/>
          </w:tcPr>
          <w:p w14:paraId="370B0455" w14:textId="77777777" w:rsidR="00A770BE" w:rsidRPr="00A770BE" w:rsidRDefault="00A770BE" w:rsidP="00A770BE">
            <w:pPr>
              <w:snapToGrid w:val="0"/>
              <w:spacing w:before="60" w:after="40"/>
              <w:ind w:left="-89"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 xml:space="preserve">  Ime in priimek:</w:t>
            </w:r>
          </w:p>
        </w:tc>
      </w:tr>
      <w:tr w:rsidR="00A770BE" w:rsidRPr="00A770BE" w14:paraId="19A799B2" w14:textId="77777777" w:rsidTr="00974FBB">
        <w:tc>
          <w:tcPr>
            <w:tcW w:w="4759" w:type="dxa"/>
            <w:vAlign w:val="center"/>
          </w:tcPr>
          <w:p w14:paraId="14E7AB4E" w14:textId="77777777" w:rsidR="00A770BE" w:rsidRPr="00A770BE" w:rsidRDefault="00A770BE" w:rsidP="00A770BE">
            <w:pPr>
              <w:snapToGrid w:val="0"/>
              <w:spacing w:before="60" w:after="40"/>
              <w:ind w:left="-117"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____________________________</w:t>
            </w:r>
          </w:p>
        </w:tc>
        <w:tc>
          <w:tcPr>
            <w:tcW w:w="4884" w:type="dxa"/>
            <w:vAlign w:val="center"/>
          </w:tcPr>
          <w:p w14:paraId="16A38164" w14:textId="77777777" w:rsidR="00A770BE" w:rsidRPr="00A770BE" w:rsidRDefault="00A770BE" w:rsidP="00A770BE">
            <w:pPr>
              <w:snapToGrid w:val="0"/>
              <w:spacing w:before="60" w:after="40"/>
              <w:ind w:right="-424"/>
              <w:jc w:val="center"/>
              <w:rPr>
                <w:rFonts w:ascii="Trebuchet MS" w:eastAsiaTheme="minorHAnsi" w:hAnsi="Trebuchet MS" w:cstheme="minorBidi"/>
                <w:kern w:val="2"/>
                <w:sz w:val="22"/>
                <w:szCs w:val="22"/>
                <w14:ligatures w14:val="standardContextual"/>
              </w:rPr>
            </w:pPr>
          </w:p>
        </w:tc>
      </w:tr>
      <w:tr w:rsidR="00A770BE" w:rsidRPr="00A770BE" w14:paraId="2983CE80" w14:textId="77777777" w:rsidTr="00974FBB">
        <w:tc>
          <w:tcPr>
            <w:tcW w:w="4759" w:type="dxa"/>
            <w:vAlign w:val="center"/>
          </w:tcPr>
          <w:p w14:paraId="4DBFF643" w14:textId="77777777" w:rsidR="00A770BE" w:rsidRPr="00A770BE" w:rsidRDefault="00A770BE" w:rsidP="00A770BE">
            <w:pPr>
              <w:snapToGrid w:val="0"/>
              <w:spacing w:before="60" w:after="40"/>
              <w:ind w:right="-424"/>
              <w:rPr>
                <w:rFonts w:ascii="Trebuchet MS" w:eastAsiaTheme="minorHAnsi" w:hAnsi="Trebuchet MS" w:cstheme="minorBidi"/>
                <w:kern w:val="2"/>
                <w:sz w:val="22"/>
                <w:szCs w:val="22"/>
                <w14:ligatures w14:val="standardContextual"/>
              </w:rPr>
            </w:pPr>
          </w:p>
        </w:tc>
        <w:tc>
          <w:tcPr>
            <w:tcW w:w="4884" w:type="dxa"/>
            <w:vAlign w:val="center"/>
          </w:tcPr>
          <w:p w14:paraId="585755CF" w14:textId="77777777" w:rsidR="00A770BE" w:rsidRPr="00A770BE" w:rsidRDefault="00A770BE" w:rsidP="00A770BE">
            <w:pPr>
              <w:snapToGrid w:val="0"/>
              <w:spacing w:before="60" w:after="40"/>
              <w:ind w:right="-424"/>
              <w:jc w:val="center"/>
              <w:rPr>
                <w:rFonts w:ascii="Trebuchet MS" w:eastAsiaTheme="minorHAnsi" w:hAnsi="Trebuchet MS" w:cstheme="minorBidi"/>
                <w:kern w:val="2"/>
                <w:sz w:val="22"/>
                <w:szCs w:val="22"/>
                <w14:ligatures w14:val="standardContextual"/>
              </w:rPr>
            </w:pPr>
          </w:p>
        </w:tc>
      </w:tr>
      <w:tr w:rsidR="00A770BE" w:rsidRPr="00A770BE" w14:paraId="7CAA7B13" w14:textId="77777777" w:rsidTr="00974FBB">
        <w:tc>
          <w:tcPr>
            <w:tcW w:w="4759" w:type="dxa"/>
            <w:vAlign w:val="center"/>
          </w:tcPr>
          <w:p w14:paraId="4095D858" w14:textId="77777777" w:rsidR="00A770BE" w:rsidRPr="00A770BE" w:rsidRDefault="00A770BE" w:rsidP="00A770BE">
            <w:pPr>
              <w:snapToGrid w:val="0"/>
              <w:spacing w:before="60" w:after="40"/>
              <w:ind w:right="-424"/>
              <w:rPr>
                <w:rFonts w:ascii="Trebuchet MS" w:eastAsiaTheme="minorHAnsi" w:hAnsi="Trebuchet MS" w:cstheme="minorBidi"/>
                <w:kern w:val="2"/>
                <w:sz w:val="22"/>
                <w:szCs w:val="22"/>
                <w14:ligatures w14:val="standardContextual"/>
              </w:rPr>
            </w:pPr>
          </w:p>
          <w:p w14:paraId="4F998B9F" w14:textId="77777777" w:rsidR="00A770BE" w:rsidRPr="00A770BE" w:rsidRDefault="00A770BE" w:rsidP="00A770BE">
            <w:pPr>
              <w:snapToGrid w:val="0"/>
              <w:spacing w:before="60" w:after="40"/>
              <w:ind w:right="-424"/>
              <w:rPr>
                <w:rFonts w:ascii="Trebuchet MS" w:eastAsiaTheme="minorHAnsi" w:hAnsi="Trebuchet MS" w:cstheme="minorBidi"/>
                <w:kern w:val="2"/>
                <w:sz w:val="22"/>
                <w:szCs w:val="22"/>
                <w14:ligatures w14:val="standardContextual"/>
              </w:rPr>
            </w:pPr>
          </w:p>
        </w:tc>
        <w:tc>
          <w:tcPr>
            <w:tcW w:w="4884" w:type="dxa"/>
            <w:vAlign w:val="center"/>
          </w:tcPr>
          <w:p w14:paraId="508E42EE" w14:textId="77777777" w:rsidR="00A770BE" w:rsidRPr="00A770BE" w:rsidRDefault="00A770BE" w:rsidP="00A770BE">
            <w:pPr>
              <w:snapToGrid w:val="0"/>
              <w:spacing w:before="60" w:after="40"/>
              <w:ind w:left="-99"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 xml:space="preserve">   Podpis: </w:t>
            </w:r>
          </w:p>
        </w:tc>
      </w:tr>
      <w:tr w:rsidR="00A770BE" w:rsidRPr="00A770BE" w14:paraId="1FD64242" w14:textId="77777777" w:rsidTr="00974FBB">
        <w:tc>
          <w:tcPr>
            <w:tcW w:w="4759" w:type="dxa"/>
            <w:vAlign w:val="center"/>
          </w:tcPr>
          <w:p w14:paraId="33408735" w14:textId="77777777" w:rsidR="00A770BE" w:rsidRPr="00A770BE" w:rsidRDefault="00A770BE" w:rsidP="00A770BE">
            <w:pPr>
              <w:snapToGrid w:val="0"/>
              <w:spacing w:before="60" w:after="40"/>
              <w:ind w:right="-424"/>
              <w:rPr>
                <w:rFonts w:ascii="Trebuchet MS" w:eastAsiaTheme="minorHAnsi" w:hAnsi="Trebuchet MS" w:cstheme="minorBidi"/>
                <w:kern w:val="2"/>
                <w:sz w:val="22"/>
                <w:szCs w:val="22"/>
                <w14:ligatures w14:val="standardContextual"/>
              </w:rPr>
            </w:pPr>
          </w:p>
        </w:tc>
        <w:tc>
          <w:tcPr>
            <w:tcW w:w="4884" w:type="dxa"/>
            <w:vAlign w:val="center"/>
          </w:tcPr>
          <w:p w14:paraId="4D8FC71B" w14:textId="77777777" w:rsidR="00A770BE" w:rsidRPr="00A770BE" w:rsidRDefault="00A770BE" w:rsidP="00A770BE">
            <w:pPr>
              <w:snapToGrid w:val="0"/>
              <w:spacing w:before="60" w:after="40"/>
              <w:ind w:right="-424"/>
              <w:rPr>
                <w:rFonts w:ascii="Trebuchet MS" w:eastAsiaTheme="minorHAnsi" w:hAnsi="Trebuchet MS" w:cstheme="minorBidi"/>
                <w:kern w:val="2"/>
                <w:sz w:val="22"/>
                <w:szCs w:val="22"/>
                <w14:ligatures w14:val="standardContextual"/>
              </w:rPr>
            </w:pPr>
            <w:r w:rsidRPr="00A770BE">
              <w:rPr>
                <w:rFonts w:ascii="Trebuchet MS" w:eastAsiaTheme="minorHAnsi" w:hAnsi="Trebuchet MS" w:cstheme="minorBidi"/>
                <w:kern w:val="2"/>
                <w:sz w:val="22"/>
                <w:szCs w:val="22"/>
                <w14:ligatures w14:val="standardContextual"/>
              </w:rPr>
              <w:t>______________________________</w:t>
            </w:r>
          </w:p>
        </w:tc>
      </w:tr>
    </w:tbl>
    <w:p w14:paraId="79B8A395" w14:textId="77777777" w:rsidR="00A770BE" w:rsidRPr="00A770BE" w:rsidRDefault="00A770BE" w:rsidP="00A770BE">
      <w:pPr>
        <w:pageBreakBefore/>
        <w:tabs>
          <w:tab w:val="left" w:pos="284"/>
        </w:tabs>
        <w:autoSpaceDE w:val="0"/>
        <w:ind w:right="-424" w:hanging="15"/>
        <w:rPr>
          <w:rFonts w:ascii="Trebuchet MS" w:eastAsiaTheme="minorHAnsi" w:hAnsi="Trebuchet MS" w:cs="Aptos"/>
          <w:b/>
          <w:bCs/>
          <w:sz w:val="22"/>
          <w:szCs w:val="22"/>
          <w:highlight w:val="lightGray"/>
          <w:shd w:val="clear" w:color="auto" w:fill="D9D9D9"/>
          <w14:ligatures w14:val="standardContextual"/>
        </w:rPr>
      </w:pPr>
      <w:r w:rsidRPr="00A770BE">
        <w:rPr>
          <w:rFonts w:ascii="Trebuchet MS" w:eastAsiaTheme="minorHAnsi" w:hAnsi="Trebuchet MS" w:cs="Aptos"/>
          <w:b/>
          <w:bCs/>
          <w:sz w:val="22"/>
          <w:szCs w:val="22"/>
          <w:highlight w:val="lightGray"/>
          <w:shd w:val="clear" w:color="auto" w:fill="D9D9D9"/>
          <w14:ligatures w14:val="standardContextual"/>
        </w:rPr>
        <w:lastRenderedPageBreak/>
        <w:t>Obr_7</w:t>
      </w:r>
    </w:p>
    <w:p w14:paraId="3B688184" w14:textId="77777777" w:rsidR="00A770BE" w:rsidRPr="00A770BE" w:rsidRDefault="00A770BE" w:rsidP="00A770BE">
      <w:pPr>
        <w:autoSpaceDE w:val="0"/>
        <w:autoSpaceDN w:val="0"/>
        <w:adjustRightInd w:val="0"/>
        <w:ind w:right="-424"/>
        <w:jc w:val="center"/>
        <w:rPr>
          <w:rFonts w:ascii="Trebuchet MS" w:eastAsia="Times New Roman" w:hAnsi="Trebuchet MS" w:cs="Aptos"/>
          <w:b/>
          <w:sz w:val="22"/>
          <w:szCs w:val="22"/>
          <w:lang w:eastAsia="sl-SI"/>
          <w14:ligatures w14:val="standardContextual"/>
        </w:rPr>
      </w:pPr>
    </w:p>
    <w:p w14:paraId="333D7E7E" w14:textId="77777777" w:rsidR="00A770BE" w:rsidRPr="00A770BE" w:rsidRDefault="00A770BE" w:rsidP="00A770BE">
      <w:pPr>
        <w:autoSpaceDE w:val="0"/>
        <w:autoSpaceDN w:val="0"/>
        <w:adjustRightInd w:val="0"/>
        <w:ind w:right="-424"/>
        <w:jc w:val="center"/>
        <w:rPr>
          <w:rFonts w:ascii="Trebuchet MS" w:eastAsia="Times New Roman" w:hAnsi="Trebuchet MS" w:cs="Aptos"/>
          <w:b/>
          <w:sz w:val="22"/>
          <w:szCs w:val="22"/>
          <w:lang w:eastAsia="sl-SI"/>
          <w14:ligatures w14:val="standardContextual"/>
        </w:rPr>
      </w:pPr>
      <w:r w:rsidRPr="00A770BE">
        <w:rPr>
          <w:rFonts w:ascii="Trebuchet MS" w:eastAsia="Times New Roman" w:hAnsi="Trebuchet MS" w:cs="Aptos"/>
          <w:b/>
          <w:sz w:val="22"/>
          <w:szCs w:val="22"/>
          <w:lang w:eastAsia="sl-SI"/>
          <w14:ligatures w14:val="standardContextual"/>
        </w:rPr>
        <w:t>IZJAVA O IZPOLNJEVANJU TEHNIČNE IN STROKOVNE SPOSOBNOSTI</w:t>
      </w:r>
    </w:p>
    <w:p w14:paraId="592A83EF" w14:textId="77777777" w:rsidR="00A770BE" w:rsidRPr="00A770BE" w:rsidRDefault="00A770BE" w:rsidP="00A770BE">
      <w:pPr>
        <w:autoSpaceDE w:val="0"/>
        <w:autoSpaceDN w:val="0"/>
        <w:adjustRightInd w:val="0"/>
        <w:ind w:right="-424"/>
        <w:jc w:val="center"/>
        <w:rPr>
          <w:rFonts w:ascii="Trebuchet MS" w:eastAsia="Times New Roman" w:hAnsi="Trebuchet MS" w:cs="Aptos"/>
          <w:sz w:val="22"/>
          <w:szCs w:val="22"/>
          <w:lang w:eastAsia="sl-SI"/>
          <w14:ligatures w14:val="standardContextual"/>
        </w:rPr>
      </w:pPr>
    </w:p>
    <w:p w14:paraId="4F1451B3"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598F0CC1" w14:textId="77777777" w:rsidR="00A770BE" w:rsidRPr="00A770BE" w:rsidRDefault="00A770BE" w:rsidP="00A770BE">
      <w:pPr>
        <w:ind w:right="-424"/>
        <w:rPr>
          <w:rFonts w:ascii="Trebuchet MS" w:eastAsiaTheme="minorHAnsi" w:hAnsi="Trebuchet MS" w:cs="Aptos"/>
          <w:bCs/>
          <w:sz w:val="22"/>
          <w:szCs w:val="22"/>
          <w14:ligatures w14:val="standardContextual"/>
        </w:rPr>
      </w:pPr>
      <w:r w:rsidRPr="00A770BE">
        <w:rPr>
          <w:rFonts w:ascii="Trebuchet MS" w:eastAsiaTheme="minorHAnsi" w:hAnsi="Trebuchet MS" w:cs="Aptos"/>
          <w:bCs/>
          <w:sz w:val="22"/>
          <w:szCs w:val="22"/>
          <w14:ligatures w14:val="standardContextual"/>
        </w:rPr>
        <w:t>Ponudnik: _________________________________________________________________</w:t>
      </w:r>
    </w:p>
    <w:p w14:paraId="5FE921F3"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0DC85F51"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5AFD5973"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445D855E" w14:textId="77777777" w:rsidR="00A770BE" w:rsidRPr="00A770BE" w:rsidRDefault="00A770BE" w:rsidP="00A770BE">
      <w:pPr>
        <w:autoSpaceDE w:val="0"/>
        <w:autoSpaceDN w:val="0"/>
        <w:adjustRightInd w:val="0"/>
        <w:ind w:right="-424"/>
        <w:jc w:val="both"/>
        <w:rPr>
          <w:rFonts w:ascii="Trebuchet MS" w:eastAsiaTheme="minorHAnsi" w:hAnsi="Trebuchet MS" w:cs="Aptos"/>
          <w:b/>
          <w:bCs/>
          <w:i/>
          <w:iCs/>
          <w:sz w:val="22"/>
          <w:szCs w:val="22"/>
          <w:u w:val="single"/>
          <w14:ligatures w14:val="standardContextual"/>
        </w:rPr>
      </w:pPr>
      <w:r w:rsidRPr="00A770BE">
        <w:rPr>
          <w:rFonts w:ascii="Trebuchet MS" w:eastAsia="Times New Roman" w:hAnsi="Trebuchet MS" w:cs="Aptos"/>
          <w:b/>
          <w:color w:val="000000"/>
          <w:sz w:val="22"/>
          <w:szCs w:val="22"/>
          <w:lang w:eastAsia="sl-SI"/>
          <w14:ligatures w14:val="standardContextual"/>
        </w:rPr>
        <w:t>Pod kazensko in materialno odgovornostjo izjavljamo:</w:t>
      </w:r>
    </w:p>
    <w:p w14:paraId="52D232E6" w14:textId="77777777" w:rsidR="00A770BE" w:rsidRPr="00A770BE" w:rsidRDefault="00A770BE" w:rsidP="00A770BE">
      <w:pPr>
        <w:autoSpaceDE w:val="0"/>
        <w:autoSpaceDN w:val="0"/>
        <w:adjustRightInd w:val="0"/>
        <w:ind w:right="-424"/>
        <w:jc w:val="both"/>
        <w:rPr>
          <w:rFonts w:ascii="Trebuchet MS" w:eastAsia="Times New Roman" w:hAnsi="Trebuchet MS"/>
          <w:b/>
          <w:color w:val="000000"/>
          <w:sz w:val="22"/>
          <w:szCs w:val="22"/>
          <w:u w:val="single"/>
          <w:lang w:eastAsia="sl-SI"/>
        </w:rPr>
      </w:pPr>
    </w:p>
    <w:p w14:paraId="64F793E5" w14:textId="77777777" w:rsidR="00A770BE" w:rsidRPr="00A770BE" w:rsidRDefault="00A770BE" w:rsidP="00A770BE">
      <w:pPr>
        <w:ind w:right="-424"/>
        <w:jc w:val="both"/>
        <w:rPr>
          <w:rFonts w:ascii="Trebuchet MS" w:eastAsiaTheme="minorHAnsi" w:hAnsi="Trebuchet MS" w:cs="Aptos"/>
          <w:b/>
          <w:i/>
          <w:sz w:val="22"/>
          <w:szCs w:val="22"/>
          <w14:ligatures w14:val="standardContextual"/>
        </w:rPr>
      </w:pPr>
      <w:r w:rsidRPr="00A770BE">
        <w:rPr>
          <w:rFonts w:ascii="Trebuchet MS" w:eastAsiaTheme="minorHAnsi" w:hAnsi="Trebuchet MS" w:cs="Aptos"/>
          <w:b/>
          <w:i/>
          <w:sz w:val="22"/>
          <w:szCs w:val="22"/>
          <w14:ligatures w14:val="standardContextual"/>
        </w:rPr>
        <w:t xml:space="preserve">I. </w:t>
      </w:r>
    </w:p>
    <w:p w14:paraId="08F19914" w14:textId="77777777" w:rsidR="00A770BE" w:rsidRPr="00A770BE" w:rsidRDefault="00A770BE" w:rsidP="00A770BE">
      <w:pPr>
        <w:ind w:right="-424"/>
        <w:jc w:val="both"/>
        <w:rPr>
          <w:rFonts w:ascii="Trebuchet MS" w:eastAsiaTheme="minorHAnsi" w:hAnsi="Trebuchet MS" w:cs="Aptos"/>
          <w:b/>
          <w:i/>
          <w:sz w:val="22"/>
          <w:szCs w:val="22"/>
          <w14:ligatures w14:val="standardContextual"/>
        </w:rPr>
      </w:pPr>
      <w:r w:rsidRPr="00A770BE">
        <w:rPr>
          <w:rFonts w:ascii="Trebuchet MS" w:eastAsiaTheme="minorHAnsi" w:hAnsi="Trebuchet MS" w:cs="Aptos"/>
          <w:b/>
          <w:i/>
          <w:sz w:val="22"/>
          <w:szCs w:val="22"/>
          <w14:ligatures w14:val="standardContextual"/>
        </w:rPr>
        <w:t>da smo v zadnjih desetih (10) letih pred objavo predmetnega javnega naročila na Portalu javnih naročil uspešno</w:t>
      </w:r>
      <w:r w:rsidRPr="00A770BE">
        <w:rPr>
          <w:rFonts w:ascii="Trebuchet MS" w:eastAsiaTheme="minorHAnsi" w:hAnsi="Trebuchet MS" w:cs="Aptos"/>
          <w:b/>
          <w:i/>
          <w:sz w:val="22"/>
          <w:szCs w:val="22"/>
          <w:vertAlign w:val="superscript"/>
          <w14:ligatures w14:val="standardContextual"/>
        </w:rPr>
        <w:footnoteReference w:id="4"/>
      </w:r>
      <w:r w:rsidRPr="00A770BE">
        <w:rPr>
          <w:rFonts w:ascii="Trebuchet MS" w:eastAsiaTheme="minorHAnsi" w:hAnsi="Trebuchet MS" w:cs="Aptos"/>
          <w:b/>
          <w:i/>
          <w:sz w:val="22"/>
          <w:szCs w:val="22"/>
          <w14:ligatures w14:val="standardContextual"/>
        </w:rPr>
        <w:t xml:space="preserve"> izvedli (izdelali, dobavili in montirali):</w:t>
      </w:r>
    </w:p>
    <w:p w14:paraId="378A426C" w14:textId="77777777" w:rsidR="00A770BE" w:rsidRPr="00A770BE" w:rsidRDefault="00A770BE" w:rsidP="00A770BE">
      <w:pPr>
        <w:ind w:left="567" w:right="-424" w:hanging="283"/>
        <w:jc w:val="both"/>
        <w:rPr>
          <w:rFonts w:ascii="Trebuchet MS" w:eastAsiaTheme="minorHAnsi" w:hAnsi="Trebuchet MS" w:cs="Aptos"/>
          <w:b/>
          <w:i/>
          <w:sz w:val="22"/>
          <w:szCs w:val="22"/>
          <w14:ligatures w14:val="standardContextual"/>
        </w:rPr>
      </w:pPr>
      <w:r w:rsidRPr="00A770BE">
        <w:rPr>
          <w:rFonts w:ascii="Trebuchet MS" w:eastAsiaTheme="minorHAnsi" w:hAnsi="Trebuchet MS" w:cs="Aptos"/>
          <w:b/>
          <w:i/>
          <w:sz w:val="22"/>
          <w:szCs w:val="22"/>
          <w14:ligatures w14:val="standardContextual"/>
        </w:rPr>
        <w:t>-</w:t>
      </w:r>
      <w:r w:rsidRPr="00A770BE">
        <w:rPr>
          <w:rFonts w:ascii="Trebuchet MS" w:eastAsiaTheme="minorHAnsi" w:hAnsi="Trebuchet MS" w:cs="Aptos"/>
          <w:b/>
          <w:i/>
          <w:sz w:val="22"/>
          <w:szCs w:val="22"/>
          <w14:ligatures w14:val="standardContextual"/>
        </w:rPr>
        <w:tab/>
        <w:t>vsaj eno (1) dobavo</w:t>
      </w:r>
      <w:r w:rsidRPr="00A770BE">
        <w:rPr>
          <w:rFonts w:ascii="Trebuchet MS" w:eastAsiaTheme="minorHAnsi" w:hAnsi="Trebuchet MS" w:cs="Aptos"/>
          <w:b/>
          <w:i/>
          <w:sz w:val="22"/>
          <w:szCs w:val="22"/>
          <w:vertAlign w:val="superscript"/>
          <w14:ligatures w14:val="standardContextual"/>
        </w:rPr>
        <w:footnoteReference w:id="5"/>
      </w:r>
      <w:r w:rsidRPr="00A770BE">
        <w:rPr>
          <w:rFonts w:ascii="Trebuchet MS" w:eastAsiaTheme="minorHAnsi" w:hAnsi="Trebuchet MS" w:cs="Aptos"/>
          <w:b/>
          <w:i/>
          <w:sz w:val="22"/>
          <w:szCs w:val="22"/>
          <w14:ligatures w14:val="standardContextual"/>
        </w:rPr>
        <w:t xml:space="preserve"> enakovrstne opreme v vrednosti najmanj 100.000,00 EUR brez DDV</w:t>
      </w:r>
    </w:p>
    <w:p w14:paraId="4E22FEE0" w14:textId="77777777" w:rsidR="00A770BE" w:rsidRPr="00A770BE" w:rsidRDefault="00A770BE" w:rsidP="00A770BE">
      <w:pPr>
        <w:ind w:right="-424"/>
        <w:jc w:val="both"/>
        <w:rPr>
          <w:rFonts w:ascii="Trebuchet MS" w:eastAsiaTheme="minorHAnsi" w:hAnsi="Trebuchet MS" w:cs="Aptos"/>
          <w:b/>
          <w:i/>
          <w:sz w:val="22"/>
          <w:szCs w:val="22"/>
          <w:u w:val="single"/>
          <w14:ligatures w14:val="standardContextual"/>
        </w:rPr>
      </w:pPr>
      <w:r w:rsidRPr="00A770BE">
        <w:rPr>
          <w:rFonts w:ascii="Trebuchet MS" w:eastAsiaTheme="minorHAnsi" w:hAnsi="Trebuchet MS" w:cs="Aptos"/>
          <w:b/>
          <w:i/>
          <w:sz w:val="22"/>
          <w:szCs w:val="22"/>
          <w:u w:val="single"/>
          <w14:ligatures w14:val="standardContextual"/>
        </w:rPr>
        <w:t>ALI</w:t>
      </w:r>
    </w:p>
    <w:p w14:paraId="2F98C8D1" w14:textId="77777777" w:rsidR="00A770BE" w:rsidRPr="00A770BE" w:rsidRDefault="00A770BE" w:rsidP="00A770BE">
      <w:pPr>
        <w:ind w:left="567" w:right="-424" w:hanging="283"/>
        <w:jc w:val="both"/>
        <w:rPr>
          <w:rFonts w:ascii="Trebuchet MS" w:eastAsiaTheme="minorHAnsi" w:hAnsi="Trebuchet MS" w:cs="Aptos"/>
          <w:b/>
          <w:i/>
          <w:sz w:val="22"/>
          <w:szCs w:val="22"/>
          <w14:ligatures w14:val="standardContextual"/>
        </w:rPr>
      </w:pPr>
      <w:r w:rsidRPr="00A770BE">
        <w:rPr>
          <w:rFonts w:ascii="Trebuchet MS" w:eastAsiaTheme="minorHAnsi" w:hAnsi="Trebuchet MS" w:cs="Aptos"/>
          <w:b/>
          <w:i/>
          <w:sz w:val="22"/>
          <w:szCs w:val="22"/>
          <w14:ligatures w14:val="standardContextual"/>
        </w:rPr>
        <w:t>-</w:t>
      </w:r>
      <w:r w:rsidRPr="00A770BE">
        <w:rPr>
          <w:rFonts w:ascii="Trebuchet MS" w:eastAsiaTheme="minorHAnsi" w:hAnsi="Trebuchet MS" w:cs="Aptos"/>
          <w:b/>
          <w:i/>
          <w:sz w:val="22"/>
          <w:szCs w:val="22"/>
          <w14:ligatures w14:val="standardContextual"/>
        </w:rPr>
        <w:tab/>
        <w:t xml:space="preserve">vsaj dve (2) dobavi enakovrstne opreme, in sicer vsake v vrednosti najmanj 50.000,00 EUR brez DDV. </w:t>
      </w:r>
    </w:p>
    <w:p w14:paraId="135CD3EB" w14:textId="77777777" w:rsidR="00A770BE" w:rsidRPr="00A770BE" w:rsidRDefault="00A770BE" w:rsidP="00A770BE">
      <w:pPr>
        <w:ind w:right="-424"/>
        <w:jc w:val="both"/>
        <w:rPr>
          <w:rFonts w:ascii="Trebuchet MS" w:eastAsiaTheme="minorHAnsi" w:hAnsi="Trebuchet MS" w:cs="Aptos"/>
          <w:b/>
          <w:i/>
          <w:sz w:val="22"/>
          <w:szCs w:val="22"/>
          <w:highlight w:val="yellow"/>
          <w14:ligatures w14:val="standardContextual"/>
        </w:rPr>
      </w:pPr>
    </w:p>
    <w:p w14:paraId="6B3A979D" w14:textId="77777777" w:rsidR="00A770BE" w:rsidRPr="00A770BE" w:rsidRDefault="00A770BE" w:rsidP="00A770BE">
      <w:pPr>
        <w:autoSpaceDE w:val="0"/>
        <w:autoSpaceDN w:val="0"/>
        <w:adjustRightInd w:val="0"/>
        <w:ind w:right="-424"/>
        <w:jc w:val="both"/>
        <w:rPr>
          <w:rFonts w:ascii="Trebuchet MS" w:eastAsiaTheme="minorHAnsi" w:hAnsi="Trebuchet MS" w:cs="Aptos"/>
          <w:b/>
          <w:bCs/>
          <w:iCs/>
          <w:sz w:val="22"/>
          <w:szCs w:val="22"/>
          <w14:ligatures w14:val="standardContextual"/>
        </w:rPr>
      </w:pPr>
      <w:r w:rsidRPr="00A770BE">
        <w:rPr>
          <w:rFonts w:ascii="Trebuchet MS" w:eastAsiaTheme="minorHAnsi" w:hAnsi="Trebuchet MS" w:cs="Aptos"/>
          <w:b/>
          <w:bCs/>
          <w:iCs/>
          <w:sz w:val="22"/>
          <w:szCs w:val="22"/>
          <w14:ligatures w14:val="standardContextual"/>
        </w:rPr>
        <w:t xml:space="preserve">Za </w:t>
      </w:r>
      <w:r w:rsidRPr="00A770BE">
        <w:rPr>
          <w:rFonts w:ascii="Trebuchet MS" w:eastAsiaTheme="minorHAnsi" w:hAnsi="Trebuchet MS" w:cs="Aptos"/>
          <w:b/>
          <w:bCs/>
          <w:iCs/>
          <w:sz w:val="22"/>
          <w:szCs w:val="22"/>
          <w:u w:val="single"/>
          <w14:ligatures w14:val="standardContextual"/>
        </w:rPr>
        <w:t>enakovrstno opremo</w:t>
      </w:r>
      <w:r w:rsidRPr="00A770BE">
        <w:rPr>
          <w:rFonts w:ascii="Trebuchet MS" w:eastAsiaTheme="minorHAnsi" w:hAnsi="Trebuchet MS" w:cs="Aptos"/>
          <w:b/>
          <w:bCs/>
          <w:iCs/>
          <w:sz w:val="22"/>
          <w:szCs w:val="22"/>
          <w14:ligatures w14:val="standardContextual"/>
        </w:rPr>
        <w:t xml:space="preserve"> šteje vsaka fiksna mizarsko izdelana notranja oprema in kupljena oprema za objekt s klasifikacijo 122 (Poslovne in upravne stavbe) ali 126 (Stavbe splošnega družbenega pomena) – upoštevaje Tehnična smernica TSG-V-006: 2022 – ki funkcionalno služi enakemu namenu kot oprema, ki je predmet tega javnega naročila.</w:t>
      </w:r>
    </w:p>
    <w:p w14:paraId="41D7598C" w14:textId="77777777" w:rsidR="00A770BE" w:rsidRPr="00A770BE" w:rsidRDefault="00A770BE" w:rsidP="00A770BE">
      <w:pPr>
        <w:ind w:right="-424"/>
        <w:jc w:val="both"/>
        <w:rPr>
          <w:rFonts w:ascii="Trebuchet MS" w:eastAsiaTheme="minorHAnsi" w:hAnsi="Trebuchet MS" w:cs="Aptos"/>
          <w:b/>
          <w:i/>
          <w:sz w:val="22"/>
          <w:szCs w:val="22"/>
          <w14:ligatures w14:val="standardContextual"/>
        </w:rPr>
      </w:pPr>
    </w:p>
    <w:tbl>
      <w:tblPr>
        <w:tblW w:w="9356" w:type="dxa"/>
        <w:tblInd w:w="-145" w:type="dxa"/>
        <w:tblLayout w:type="fixed"/>
        <w:tblCellMar>
          <w:left w:w="70" w:type="dxa"/>
          <w:right w:w="70" w:type="dxa"/>
        </w:tblCellMar>
        <w:tblLook w:val="0000" w:firstRow="0" w:lastRow="0" w:firstColumn="0" w:lastColumn="0" w:noHBand="0" w:noVBand="0"/>
      </w:tblPr>
      <w:tblGrid>
        <w:gridCol w:w="3828"/>
        <w:gridCol w:w="3544"/>
        <w:gridCol w:w="1984"/>
      </w:tblGrid>
      <w:tr w:rsidR="00A770BE" w:rsidRPr="00A770BE" w14:paraId="69B6E8D6" w14:textId="77777777" w:rsidTr="00974FBB">
        <w:trPr>
          <w:trHeight w:val="812"/>
        </w:trPr>
        <w:tc>
          <w:tcPr>
            <w:tcW w:w="3828" w:type="dxa"/>
            <w:tcBorders>
              <w:top w:val="single" w:sz="2" w:space="0" w:color="000000"/>
              <w:left w:val="single" w:sz="2" w:space="0" w:color="000000"/>
            </w:tcBorders>
            <w:shd w:val="clear" w:color="auto" w:fill="D9D9D9"/>
          </w:tcPr>
          <w:p w14:paraId="7D931EE8" w14:textId="77777777" w:rsidR="00A770BE" w:rsidRPr="00A770BE" w:rsidRDefault="00A770BE" w:rsidP="00A770BE">
            <w:pPr>
              <w:snapToGrid w:val="0"/>
              <w:spacing w:before="60" w:after="40"/>
              <w:ind w:left="352" w:right="-424" w:hanging="352"/>
              <w:jc w:val="center"/>
              <w:rPr>
                <w:rFonts w:ascii="Trebuchet MS" w:eastAsiaTheme="minorHAnsi" w:hAnsi="Trebuchet MS" w:cs="Aptos"/>
                <w:b/>
                <w:sz w:val="22"/>
                <w:szCs w:val="22"/>
                <w14:ligatures w14:val="standardContextual"/>
              </w:rPr>
            </w:pPr>
            <w:r w:rsidRPr="00A770BE">
              <w:rPr>
                <w:rFonts w:ascii="Trebuchet MS" w:eastAsiaTheme="minorHAnsi" w:hAnsi="Trebuchet MS" w:cs="Aptos"/>
                <w:b/>
                <w:sz w:val="22"/>
                <w:szCs w:val="22"/>
                <w14:ligatures w14:val="standardContextual"/>
              </w:rPr>
              <w:t>Referenčni naročnik - investitor</w:t>
            </w:r>
          </w:p>
          <w:p w14:paraId="10159C53"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(naziv, naslov)</w:t>
            </w:r>
          </w:p>
          <w:p w14:paraId="281AE150"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p>
          <w:p w14:paraId="2A4286A4" w14:textId="77777777" w:rsidR="00A770BE" w:rsidRPr="00A770BE" w:rsidRDefault="00A770BE" w:rsidP="00A770BE">
            <w:pPr>
              <w:spacing w:before="60" w:after="40"/>
              <w:ind w:right="-424"/>
              <w:jc w:val="center"/>
              <w:rPr>
                <w:rFonts w:ascii="Trebuchet MS" w:eastAsiaTheme="minorHAnsi" w:hAnsi="Trebuchet MS" w:cs="Aptos"/>
                <w:b/>
                <w:sz w:val="22"/>
                <w:szCs w:val="22"/>
                <w14:ligatures w14:val="standardContextual"/>
              </w:rPr>
            </w:pPr>
            <w:r w:rsidRPr="00A770BE">
              <w:rPr>
                <w:rFonts w:ascii="Trebuchet MS" w:eastAsiaTheme="minorHAnsi" w:hAnsi="Trebuchet MS" w:cs="Aptos"/>
                <w:b/>
                <w:sz w:val="22"/>
                <w:szCs w:val="22"/>
                <w14:ligatures w14:val="standardContextual"/>
              </w:rPr>
              <w:t xml:space="preserve"> (kontaktna oseba:</w:t>
            </w:r>
          </w:p>
          <w:p w14:paraId="55340D7B" w14:textId="77777777" w:rsidR="00A770BE" w:rsidRPr="00A770BE" w:rsidRDefault="00A770BE" w:rsidP="00A770BE">
            <w:pPr>
              <w:spacing w:before="60" w:after="40"/>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priimek, e-naslov, tel.št.)</w:t>
            </w:r>
          </w:p>
        </w:tc>
        <w:tc>
          <w:tcPr>
            <w:tcW w:w="3544" w:type="dxa"/>
            <w:tcBorders>
              <w:top w:val="single" w:sz="2" w:space="0" w:color="000000"/>
              <w:left w:val="single" w:sz="2" w:space="0" w:color="000000"/>
            </w:tcBorders>
            <w:shd w:val="clear" w:color="auto" w:fill="D9D9D9"/>
          </w:tcPr>
          <w:p w14:paraId="48F60199" w14:textId="77777777" w:rsidR="00A770BE" w:rsidRPr="00A770BE" w:rsidRDefault="00A770BE" w:rsidP="00A770BE">
            <w:pPr>
              <w:snapToGrid w:val="0"/>
              <w:spacing w:before="60" w:after="40"/>
              <w:ind w:right="-424"/>
              <w:jc w:val="center"/>
              <w:rPr>
                <w:rFonts w:ascii="Trebuchet MS" w:eastAsiaTheme="minorHAnsi" w:hAnsi="Trebuchet MS" w:cs="Aptos"/>
                <w:b/>
                <w:sz w:val="22"/>
                <w:szCs w:val="22"/>
                <w14:ligatures w14:val="standardContextual"/>
              </w:rPr>
            </w:pPr>
            <w:r w:rsidRPr="00A770BE">
              <w:rPr>
                <w:rFonts w:ascii="Trebuchet MS" w:eastAsiaTheme="minorHAnsi" w:hAnsi="Trebuchet MS" w:cs="Aptos"/>
                <w:b/>
                <w:sz w:val="22"/>
                <w:szCs w:val="22"/>
                <w14:ligatures w14:val="standardContextual"/>
              </w:rPr>
              <w:t>Predmet pogodbe in</w:t>
            </w:r>
          </w:p>
          <w:p w14:paraId="20A82339" w14:textId="77777777" w:rsidR="00A770BE" w:rsidRPr="00A770BE" w:rsidRDefault="00A770BE" w:rsidP="00A770BE">
            <w:pPr>
              <w:snapToGrid w:val="0"/>
              <w:spacing w:before="60" w:after="40"/>
              <w:ind w:right="-424"/>
              <w:jc w:val="center"/>
              <w:rPr>
                <w:rFonts w:ascii="Trebuchet MS" w:eastAsiaTheme="minorHAnsi" w:hAnsi="Trebuchet MS" w:cs="Aptos"/>
                <w:b/>
                <w:sz w:val="22"/>
                <w:szCs w:val="22"/>
                <w14:ligatures w14:val="standardContextual"/>
              </w:rPr>
            </w:pPr>
            <w:r w:rsidRPr="00A770BE">
              <w:rPr>
                <w:rFonts w:ascii="Trebuchet MS" w:eastAsiaTheme="minorHAnsi" w:hAnsi="Trebuchet MS" w:cs="Aptos"/>
                <w:b/>
                <w:sz w:val="22"/>
                <w:szCs w:val="22"/>
                <w14:ligatures w14:val="standardContextual"/>
              </w:rPr>
              <w:t xml:space="preserve">opis </w:t>
            </w:r>
          </w:p>
          <w:p w14:paraId="6D5C16F9" w14:textId="77777777" w:rsidR="00A770BE" w:rsidRPr="00A770BE" w:rsidRDefault="00A770BE" w:rsidP="00A770BE">
            <w:pPr>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00EA436D" w14:textId="77777777" w:rsidR="00A770BE" w:rsidRPr="00A770BE" w:rsidRDefault="00A770BE" w:rsidP="00A770BE">
            <w:pPr>
              <w:snapToGrid w:val="0"/>
              <w:spacing w:before="60" w:after="40"/>
              <w:ind w:right="-424"/>
              <w:jc w:val="center"/>
              <w:rPr>
                <w:rFonts w:ascii="Trebuchet MS" w:eastAsiaTheme="minorHAnsi" w:hAnsi="Trebuchet MS" w:cs="Aptos"/>
                <w:b/>
                <w:sz w:val="22"/>
                <w:szCs w:val="22"/>
                <w14:ligatures w14:val="standardContextual"/>
              </w:rPr>
            </w:pPr>
            <w:r w:rsidRPr="00A770BE">
              <w:rPr>
                <w:rFonts w:ascii="Trebuchet MS" w:eastAsiaTheme="minorHAnsi" w:hAnsi="Trebuchet MS" w:cs="Aptos"/>
                <w:b/>
                <w:sz w:val="22"/>
                <w:szCs w:val="22"/>
                <w14:ligatures w14:val="standardContextual"/>
              </w:rPr>
              <w:t>Čas izvedbe</w:t>
            </w:r>
          </w:p>
          <w:p w14:paraId="36294E8B" w14:textId="77777777" w:rsidR="00A770BE" w:rsidRPr="00A770BE" w:rsidRDefault="00A770BE" w:rsidP="00A770BE">
            <w:pPr>
              <w:snapToGrid w:val="0"/>
              <w:spacing w:before="60" w:after="40"/>
              <w:ind w:right="-424"/>
              <w:jc w:val="center"/>
              <w:rPr>
                <w:rFonts w:ascii="Trebuchet MS" w:eastAsiaTheme="minorHAnsi" w:hAnsi="Trebuchet MS" w:cs="Aptos"/>
                <w:b/>
                <w:sz w:val="22"/>
                <w:szCs w:val="22"/>
                <w14:ligatures w14:val="standardContextual"/>
              </w:rPr>
            </w:pPr>
            <w:r w:rsidRPr="00A770BE">
              <w:rPr>
                <w:rFonts w:ascii="Trebuchet MS" w:eastAsiaTheme="minorHAnsi" w:hAnsi="Trebuchet MS" w:cs="Aptos"/>
                <w:b/>
                <w:sz w:val="22"/>
                <w:szCs w:val="22"/>
                <w14:ligatures w14:val="standardContextual"/>
              </w:rPr>
              <w:t>(mesec, leto)</w:t>
            </w:r>
          </w:p>
        </w:tc>
      </w:tr>
      <w:tr w:rsidR="00A770BE" w:rsidRPr="00A770BE" w14:paraId="4F44A183" w14:textId="77777777" w:rsidTr="00974FBB">
        <w:trPr>
          <w:trHeight w:val="1193"/>
        </w:trPr>
        <w:tc>
          <w:tcPr>
            <w:tcW w:w="3828" w:type="dxa"/>
            <w:tcBorders>
              <w:top w:val="single" w:sz="2" w:space="0" w:color="000000"/>
              <w:left w:val="single" w:sz="2" w:space="0" w:color="000000"/>
              <w:bottom w:val="single" w:sz="2" w:space="0" w:color="000000"/>
            </w:tcBorders>
          </w:tcPr>
          <w:p w14:paraId="290F43D8"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3544" w:type="dxa"/>
            <w:tcBorders>
              <w:top w:val="single" w:sz="2" w:space="0" w:color="000000"/>
              <w:left w:val="single" w:sz="2" w:space="0" w:color="000000"/>
              <w:bottom w:val="single" w:sz="2" w:space="0" w:color="000000"/>
            </w:tcBorders>
          </w:tcPr>
          <w:p w14:paraId="49AA70B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1984" w:type="dxa"/>
            <w:tcBorders>
              <w:top w:val="single" w:sz="2" w:space="0" w:color="000000"/>
              <w:left w:val="single" w:sz="2" w:space="0" w:color="000000"/>
              <w:bottom w:val="single" w:sz="2" w:space="0" w:color="000000"/>
              <w:right w:val="single" w:sz="4" w:space="0" w:color="auto"/>
            </w:tcBorders>
          </w:tcPr>
          <w:p w14:paraId="2AB3D02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r w:rsidR="00A770BE" w:rsidRPr="00A770BE" w14:paraId="30E3F7F1" w14:textId="77777777" w:rsidTr="00974FBB">
        <w:trPr>
          <w:trHeight w:val="1193"/>
        </w:trPr>
        <w:tc>
          <w:tcPr>
            <w:tcW w:w="3828" w:type="dxa"/>
            <w:tcBorders>
              <w:top w:val="single" w:sz="2" w:space="0" w:color="000000"/>
              <w:left w:val="single" w:sz="2" w:space="0" w:color="000000"/>
              <w:bottom w:val="single" w:sz="2" w:space="0" w:color="000000"/>
            </w:tcBorders>
          </w:tcPr>
          <w:p w14:paraId="16F4ED6B"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3544" w:type="dxa"/>
            <w:tcBorders>
              <w:top w:val="single" w:sz="2" w:space="0" w:color="000000"/>
              <w:left w:val="single" w:sz="2" w:space="0" w:color="000000"/>
              <w:bottom w:val="single" w:sz="2" w:space="0" w:color="000000"/>
            </w:tcBorders>
          </w:tcPr>
          <w:p w14:paraId="4D44D8A5"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1984" w:type="dxa"/>
            <w:tcBorders>
              <w:top w:val="single" w:sz="2" w:space="0" w:color="000000"/>
              <w:left w:val="single" w:sz="2" w:space="0" w:color="000000"/>
              <w:bottom w:val="single" w:sz="2" w:space="0" w:color="000000"/>
              <w:right w:val="single" w:sz="4" w:space="0" w:color="auto"/>
            </w:tcBorders>
          </w:tcPr>
          <w:p w14:paraId="65380350"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r w:rsidR="00A770BE" w:rsidRPr="00A770BE" w14:paraId="0FB234BD" w14:textId="77777777" w:rsidTr="00974FBB">
        <w:trPr>
          <w:trHeight w:val="1193"/>
        </w:trPr>
        <w:tc>
          <w:tcPr>
            <w:tcW w:w="3828" w:type="dxa"/>
            <w:tcBorders>
              <w:top w:val="single" w:sz="2" w:space="0" w:color="000000"/>
              <w:left w:val="single" w:sz="2" w:space="0" w:color="000000"/>
              <w:bottom w:val="single" w:sz="2" w:space="0" w:color="000000"/>
            </w:tcBorders>
          </w:tcPr>
          <w:p w14:paraId="34ABB74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3544" w:type="dxa"/>
            <w:tcBorders>
              <w:top w:val="single" w:sz="2" w:space="0" w:color="000000"/>
              <w:left w:val="single" w:sz="2" w:space="0" w:color="000000"/>
              <w:bottom w:val="single" w:sz="2" w:space="0" w:color="000000"/>
            </w:tcBorders>
          </w:tcPr>
          <w:p w14:paraId="3AA24F98"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1984" w:type="dxa"/>
            <w:tcBorders>
              <w:top w:val="single" w:sz="2" w:space="0" w:color="000000"/>
              <w:left w:val="single" w:sz="2" w:space="0" w:color="000000"/>
              <w:bottom w:val="single" w:sz="2" w:space="0" w:color="000000"/>
              <w:right w:val="single" w:sz="4" w:space="0" w:color="auto"/>
            </w:tcBorders>
          </w:tcPr>
          <w:p w14:paraId="7FD45447"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bl>
    <w:p w14:paraId="429DDD66" w14:textId="77777777" w:rsidR="00A770BE" w:rsidRPr="00A770BE" w:rsidRDefault="00A770BE" w:rsidP="00A770BE">
      <w:pPr>
        <w:ind w:right="-424"/>
        <w:jc w:val="both"/>
        <w:rPr>
          <w:rFonts w:ascii="Trebuchet MS" w:eastAsiaTheme="minorHAnsi" w:hAnsi="Trebuchet MS" w:cs="Aptos"/>
          <w:b/>
          <w:i/>
          <w:sz w:val="22"/>
          <w:szCs w:val="22"/>
          <w14:ligatures w14:val="standardContextual"/>
        </w:rPr>
      </w:pPr>
    </w:p>
    <w:p w14:paraId="3D43685F" w14:textId="77777777" w:rsidR="00A770BE" w:rsidRPr="00A770BE" w:rsidRDefault="00A770BE" w:rsidP="00A770BE">
      <w:pPr>
        <w:pBdr>
          <w:top w:val="single" w:sz="4" w:space="1" w:color="auto"/>
          <w:left w:val="single" w:sz="4" w:space="4" w:color="auto"/>
          <w:bottom w:val="single" w:sz="4" w:space="1" w:color="auto"/>
          <w:right w:val="single" w:sz="4" w:space="4" w:color="auto"/>
        </w:pBdr>
        <w:ind w:right="-424"/>
        <w:jc w:val="both"/>
        <w:rPr>
          <w:rFonts w:ascii="Trebuchet MS" w:eastAsia="Times New Roman" w:hAnsi="Trebuchet MS" w:cs="Aptos"/>
          <w:i/>
          <w:iCs/>
          <w:sz w:val="22"/>
          <w:szCs w:val="22"/>
          <w14:ligatures w14:val="standardContextual"/>
        </w:rPr>
      </w:pPr>
      <w:r w:rsidRPr="00A770BE">
        <w:rPr>
          <w:rFonts w:ascii="Trebuchet MS" w:eastAsia="Times New Roman" w:hAnsi="Trebuchet MS" w:cs="Aptos"/>
          <w:i/>
          <w:iCs/>
          <w:sz w:val="22"/>
          <w:szCs w:val="22"/>
          <w14:ligatures w14:val="standardContextual"/>
        </w:rPr>
        <w:t>Opomba: Naročnik si pridržuje pravico, da podrobnejšo vsebino in kvaliteto izvedbe predmeta pogodbe preveri neposredno pri referenčnem naročniku.</w:t>
      </w:r>
    </w:p>
    <w:p w14:paraId="5E07E7F1" w14:textId="77777777" w:rsidR="00A770BE" w:rsidRPr="00A770BE" w:rsidRDefault="00A770BE" w:rsidP="00A770BE">
      <w:pPr>
        <w:ind w:right="-424"/>
        <w:jc w:val="both"/>
        <w:rPr>
          <w:rFonts w:ascii="Trebuchet MS" w:eastAsiaTheme="minorHAnsi" w:hAnsi="Trebuchet MS" w:cs="Aptos"/>
          <w:b/>
          <w:iCs/>
          <w:sz w:val="22"/>
          <w:szCs w:val="22"/>
          <w14:ligatures w14:val="standardContextual"/>
        </w:rPr>
      </w:pPr>
    </w:p>
    <w:p w14:paraId="7059E3D0" w14:textId="77777777" w:rsidR="00A770BE" w:rsidRPr="00A770BE" w:rsidRDefault="00A770BE" w:rsidP="00A770BE">
      <w:pPr>
        <w:ind w:right="-424"/>
        <w:jc w:val="both"/>
        <w:rPr>
          <w:rFonts w:ascii="Trebuchet MS" w:eastAsiaTheme="minorHAnsi" w:hAnsi="Trebuchet MS" w:cs="Aptos"/>
          <w:b/>
          <w:iCs/>
          <w:sz w:val="22"/>
          <w:szCs w:val="22"/>
          <w14:ligatures w14:val="standardContextual"/>
        </w:rPr>
      </w:pPr>
    </w:p>
    <w:p w14:paraId="4385858B" w14:textId="77777777" w:rsidR="00A770BE" w:rsidRPr="00A770BE" w:rsidRDefault="00A770BE" w:rsidP="00A770BE">
      <w:pPr>
        <w:autoSpaceDE w:val="0"/>
        <w:autoSpaceDN w:val="0"/>
        <w:adjustRightInd w:val="0"/>
        <w:ind w:right="-424"/>
        <w:jc w:val="both"/>
        <w:rPr>
          <w:rFonts w:ascii="Trebuchet MS" w:eastAsia="Times New Roman" w:hAnsi="Trebuchet MS" w:cs="Arial"/>
          <w:b/>
          <w:i/>
          <w:iCs/>
          <w:sz w:val="22"/>
          <w:szCs w:val="22"/>
          <w14:ligatures w14:val="standardContextual"/>
        </w:rPr>
      </w:pPr>
      <w:r w:rsidRPr="00A770BE">
        <w:rPr>
          <w:rFonts w:ascii="Trebuchet MS" w:eastAsia="Times New Roman" w:hAnsi="Trebuchet MS" w:cs="Arial"/>
          <w:b/>
          <w:i/>
          <w:iCs/>
          <w:sz w:val="22"/>
          <w:szCs w:val="22"/>
          <w14:ligatures w14:val="standardContextual"/>
        </w:rPr>
        <w:lastRenderedPageBreak/>
        <w:t xml:space="preserve">II. </w:t>
      </w:r>
    </w:p>
    <w:p w14:paraId="7460FD62" w14:textId="77777777" w:rsidR="00A770BE" w:rsidRPr="00A770BE" w:rsidRDefault="00A770BE" w:rsidP="00A770BE">
      <w:pPr>
        <w:autoSpaceDE w:val="0"/>
        <w:autoSpaceDN w:val="0"/>
        <w:adjustRightInd w:val="0"/>
        <w:ind w:right="-424"/>
        <w:jc w:val="both"/>
        <w:rPr>
          <w:rFonts w:ascii="Trebuchet MS" w:eastAsia="Times New Roman" w:hAnsi="Trebuchet MS" w:cs="Aptos"/>
          <w:b/>
          <w:i/>
          <w:iCs/>
          <w:sz w:val="22"/>
          <w:szCs w:val="22"/>
          <w:lang w:eastAsia="sl-SI"/>
          <w14:ligatures w14:val="standardContextual"/>
        </w:rPr>
      </w:pPr>
      <w:r w:rsidRPr="00A770BE">
        <w:rPr>
          <w:rFonts w:ascii="Trebuchet MS" w:eastAsiaTheme="minorHAnsi" w:hAnsi="Trebuchet MS" w:cs="Aptos"/>
          <w:b/>
          <w:bCs/>
          <w:i/>
          <w:sz w:val="22"/>
          <w:szCs w:val="22"/>
          <w14:ligatures w14:val="standardContextual"/>
        </w:rPr>
        <w:t>da bomo za celoten čas izvedbe predmeta javnega naročila, št. JN-002-2025-B</w:t>
      </w:r>
      <w:r w:rsidRPr="00A770BE">
        <w:rPr>
          <w:rFonts w:ascii="Trebuchet MS" w:eastAsiaTheme="minorHAnsi" w:hAnsi="Trebuchet MS" w:cs="Aptos"/>
          <w:i/>
          <w:sz w:val="22"/>
          <w:szCs w:val="22"/>
          <w14:ligatures w14:val="standardContextual"/>
        </w:rPr>
        <w:t xml:space="preserve"> </w:t>
      </w:r>
      <w:r w:rsidRPr="00A770BE">
        <w:rPr>
          <w:rFonts w:ascii="Trebuchet MS" w:eastAsia="Times New Roman" w:hAnsi="Trebuchet MS" w:cs="Aptos"/>
          <w:b/>
          <w:i/>
          <w:iCs/>
          <w:sz w:val="22"/>
          <w:szCs w:val="22"/>
          <w:lang w:eastAsia="sl-SI"/>
          <w14:ligatures w14:val="standardContextual"/>
        </w:rPr>
        <w:t xml:space="preserve">zagotavljali ustrezne in potrebne kadrovske ter tehnične zmogljivosti za kvalitetno in pravočasno izvedbo predmeta javnega naročila, skladno z zahtevami iz razpisne dokumentacije, predpisi in standardi s področja predmeta javnega naročila. </w:t>
      </w:r>
    </w:p>
    <w:p w14:paraId="47E59B47" w14:textId="77777777" w:rsidR="00A770BE" w:rsidRPr="00A770BE" w:rsidRDefault="00A770BE" w:rsidP="00A770BE">
      <w:pPr>
        <w:autoSpaceDE w:val="0"/>
        <w:autoSpaceDN w:val="0"/>
        <w:adjustRightInd w:val="0"/>
        <w:ind w:right="-424"/>
        <w:jc w:val="both"/>
        <w:rPr>
          <w:rFonts w:ascii="Trebuchet MS" w:eastAsia="Times New Roman" w:hAnsi="Trebuchet MS" w:cs="Aptos"/>
          <w:b/>
          <w:iCs/>
          <w:sz w:val="22"/>
          <w:szCs w:val="22"/>
          <w:lang w:eastAsia="sl-SI"/>
          <w14:ligatures w14:val="standardContextual"/>
        </w:rPr>
      </w:pPr>
    </w:p>
    <w:p w14:paraId="4E82C43D" w14:textId="77777777" w:rsidR="00A770BE" w:rsidRPr="00A770BE" w:rsidRDefault="00A770BE" w:rsidP="00A770BE">
      <w:pPr>
        <w:autoSpaceDE w:val="0"/>
        <w:autoSpaceDN w:val="0"/>
        <w:adjustRightInd w:val="0"/>
        <w:ind w:right="-424"/>
        <w:jc w:val="both"/>
        <w:rPr>
          <w:rFonts w:ascii="Trebuchet MS" w:eastAsia="Times New Roman" w:hAnsi="Trebuchet MS" w:cs="Aptos"/>
          <w:b/>
          <w:iCs/>
          <w:sz w:val="22"/>
          <w:szCs w:val="22"/>
          <w:lang w:eastAsia="sl-SI"/>
          <w14:ligatures w14:val="standardContextual"/>
        </w:rPr>
      </w:pPr>
    </w:p>
    <w:p w14:paraId="09AF4303" w14:textId="77777777" w:rsidR="00A770BE" w:rsidRPr="00A770BE" w:rsidRDefault="00A770BE" w:rsidP="00A770BE">
      <w:pPr>
        <w:autoSpaceDE w:val="0"/>
        <w:autoSpaceDN w:val="0"/>
        <w:adjustRightInd w:val="0"/>
        <w:spacing w:line="276" w:lineRule="auto"/>
        <w:ind w:right="-424"/>
        <w:jc w:val="both"/>
        <w:rPr>
          <w:rFonts w:ascii="Trebuchet MS" w:eastAsia="Times New Roman" w:hAnsi="Trebuchet MS"/>
          <w:b/>
          <w:i/>
          <w:sz w:val="22"/>
          <w:szCs w:val="22"/>
          <w:lang w:eastAsia="sl-SI"/>
        </w:rPr>
      </w:pPr>
    </w:p>
    <w:tbl>
      <w:tblPr>
        <w:tblW w:w="9777" w:type="dxa"/>
        <w:tblLayout w:type="fixed"/>
        <w:tblLook w:val="0000" w:firstRow="0" w:lastRow="0" w:firstColumn="0" w:lastColumn="0" w:noHBand="0" w:noVBand="0"/>
      </w:tblPr>
      <w:tblGrid>
        <w:gridCol w:w="4771"/>
        <w:gridCol w:w="117"/>
        <w:gridCol w:w="4781"/>
        <w:gridCol w:w="108"/>
      </w:tblGrid>
      <w:tr w:rsidR="00A770BE" w:rsidRPr="00A770BE" w14:paraId="085453A2" w14:textId="77777777" w:rsidTr="00974FBB">
        <w:trPr>
          <w:gridAfter w:val="1"/>
          <w:wAfter w:w="106" w:type="dxa"/>
        </w:trPr>
        <w:tc>
          <w:tcPr>
            <w:tcW w:w="4771" w:type="dxa"/>
            <w:vAlign w:val="center"/>
          </w:tcPr>
          <w:p w14:paraId="23AA7E51"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Kraj in datum:</w:t>
            </w:r>
          </w:p>
        </w:tc>
        <w:tc>
          <w:tcPr>
            <w:tcW w:w="4898" w:type="dxa"/>
            <w:gridSpan w:val="2"/>
            <w:vAlign w:val="center"/>
          </w:tcPr>
          <w:p w14:paraId="5EBCB40E"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Ime in priimek zakonitega zastopnika:</w:t>
            </w:r>
          </w:p>
        </w:tc>
      </w:tr>
      <w:tr w:rsidR="00A770BE" w:rsidRPr="00A770BE" w14:paraId="13F54D4F" w14:textId="77777777" w:rsidTr="00974FBB">
        <w:trPr>
          <w:gridAfter w:val="1"/>
          <w:wAfter w:w="106" w:type="dxa"/>
        </w:trPr>
        <w:tc>
          <w:tcPr>
            <w:tcW w:w="4771" w:type="dxa"/>
            <w:vAlign w:val="center"/>
          </w:tcPr>
          <w:p w14:paraId="26191976"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w:t>
            </w:r>
          </w:p>
        </w:tc>
        <w:tc>
          <w:tcPr>
            <w:tcW w:w="4898" w:type="dxa"/>
            <w:gridSpan w:val="2"/>
            <w:vAlign w:val="center"/>
          </w:tcPr>
          <w:p w14:paraId="2BF292C5"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________________________________________</w:t>
            </w:r>
          </w:p>
        </w:tc>
      </w:tr>
      <w:tr w:rsidR="00A770BE" w:rsidRPr="00A770BE" w14:paraId="60400E98" w14:textId="77777777" w:rsidTr="00974FBB">
        <w:trPr>
          <w:gridAfter w:val="1"/>
          <w:wAfter w:w="106" w:type="dxa"/>
        </w:trPr>
        <w:tc>
          <w:tcPr>
            <w:tcW w:w="4771" w:type="dxa"/>
            <w:vAlign w:val="center"/>
          </w:tcPr>
          <w:p w14:paraId="44A39CF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gridSpan w:val="2"/>
            <w:vAlign w:val="center"/>
          </w:tcPr>
          <w:p w14:paraId="53C8FA88" w14:textId="77777777" w:rsidR="00A770BE" w:rsidRPr="00A770BE" w:rsidRDefault="00A770BE" w:rsidP="00A770BE">
            <w:pPr>
              <w:snapToGrid w:val="0"/>
              <w:spacing w:before="60" w:after="40"/>
              <w:ind w:right="-424"/>
              <w:jc w:val="center"/>
              <w:rPr>
                <w:rFonts w:ascii="Trebuchet MS" w:eastAsiaTheme="minorHAnsi" w:hAnsi="Trebuchet MS" w:cs="Aptos"/>
                <w:sz w:val="22"/>
                <w:szCs w:val="22"/>
                <w14:ligatures w14:val="standardContextual"/>
              </w:rPr>
            </w:pPr>
          </w:p>
        </w:tc>
      </w:tr>
      <w:tr w:rsidR="00A770BE" w:rsidRPr="00A770BE" w14:paraId="5C11597B" w14:textId="77777777" w:rsidTr="00974FBB">
        <w:trPr>
          <w:gridAfter w:val="1"/>
          <w:wAfter w:w="106" w:type="dxa"/>
        </w:trPr>
        <w:tc>
          <w:tcPr>
            <w:tcW w:w="4771" w:type="dxa"/>
            <w:vAlign w:val="center"/>
          </w:tcPr>
          <w:p w14:paraId="147CB93C"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gridSpan w:val="2"/>
            <w:vAlign w:val="center"/>
          </w:tcPr>
          <w:p w14:paraId="0FDAE860"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Podpis zakonitega zastopnika in žig ponudnika:</w:t>
            </w:r>
          </w:p>
        </w:tc>
      </w:tr>
      <w:tr w:rsidR="00A770BE" w:rsidRPr="00A770BE" w14:paraId="5A08062D" w14:textId="77777777" w:rsidTr="00974FBB">
        <w:trPr>
          <w:gridAfter w:val="1"/>
          <w:wAfter w:w="106" w:type="dxa"/>
        </w:trPr>
        <w:tc>
          <w:tcPr>
            <w:tcW w:w="4771" w:type="dxa"/>
            <w:vAlign w:val="center"/>
          </w:tcPr>
          <w:p w14:paraId="20A29CC7"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98" w:type="dxa"/>
            <w:gridSpan w:val="2"/>
            <w:vAlign w:val="center"/>
          </w:tcPr>
          <w:p w14:paraId="196530A6"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______________________________</w:t>
            </w:r>
          </w:p>
        </w:tc>
      </w:tr>
      <w:tr w:rsidR="00A770BE" w:rsidRPr="00A770BE" w14:paraId="42AB94FF" w14:textId="77777777" w:rsidTr="00974FBB">
        <w:tc>
          <w:tcPr>
            <w:tcW w:w="4888" w:type="dxa"/>
            <w:gridSpan w:val="2"/>
            <w:vAlign w:val="center"/>
          </w:tcPr>
          <w:p w14:paraId="00E1DD32"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gridSpan w:val="2"/>
            <w:vAlign w:val="center"/>
          </w:tcPr>
          <w:p w14:paraId="73EF6967"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r w:rsidR="00A770BE" w:rsidRPr="00A770BE" w14:paraId="09899EE3" w14:textId="77777777" w:rsidTr="00974FBB">
        <w:tc>
          <w:tcPr>
            <w:tcW w:w="4888" w:type="dxa"/>
            <w:gridSpan w:val="2"/>
            <w:vAlign w:val="center"/>
          </w:tcPr>
          <w:p w14:paraId="4B7FD45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gridSpan w:val="2"/>
            <w:vAlign w:val="center"/>
          </w:tcPr>
          <w:p w14:paraId="02015E41"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bl>
    <w:p w14:paraId="7FA11194"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612C448E"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7A4ED892"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3DD742D7"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062BF7DE" w14:textId="77777777" w:rsidR="00A770BE" w:rsidRPr="00A770BE" w:rsidRDefault="00A770BE" w:rsidP="00A770BE">
      <w:pPr>
        <w:ind w:right="-424"/>
        <w:rPr>
          <w:rFonts w:ascii="Trebuchet MS" w:eastAsiaTheme="minorHAnsi" w:hAnsi="Trebuchet MS" w:cs="Aptos"/>
          <w:sz w:val="22"/>
          <w:szCs w:val="22"/>
          <w14:ligatures w14:val="standardContextual"/>
        </w:rPr>
      </w:pPr>
    </w:p>
    <w:p w14:paraId="5FD0B73E" w14:textId="77777777" w:rsidR="00A770BE" w:rsidRPr="00A770BE" w:rsidRDefault="00A770BE" w:rsidP="00A770BE">
      <w:pPr>
        <w:ind w:right="-424"/>
        <w:jc w:val="both"/>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 xml:space="preserve">* Izjavi je potrebno priložiti še dokazila skladno z Navodili ponudnikom za izdelavo ponudb (glej tč. 5.3.3.1. in 5.3.3.2.). </w:t>
      </w:r>
    </w:p>
    <w:p w14:paraId="6512BD2F" w14:textId="77777777" w:rsidR="00A770BE" w:rsidRPr="00A770BE" w:rsidRDefault="00A770BE" w:rsidP="00A770BE">
      <w:pPr>
        <w:ind w:right="-424"/>
        <w:rPr>
          <w:rFonts w:ascii="Trebuchet MS" w:eastAsiaTheme="minorHAnsi" w:hAnsi="Trebuchet MS" w:cs="Aptos"/>
          <w:b/>
          <w:bCs/>
          <w:sz w:val="22"/>
          <w:szCs w:val="22"/>
          <w14:ligatures w14:val="standardContextual"/>
        </w:rPr>
      </w:pPr>
    </w:p>
    <w:p w14:paraId="1AF090FD" w14:textId="77777777" w:rsidR="00A770BE" w:rsidRPr="00A770BE" w:rsidRDefault="00A770BE" w:rsidP="00A770BE">
      <w:pPr>
        <w:ind w:right="-424"/>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br w:type="page"/>
      </w:r>
    </w:p>
    <w:p w14:paraId="19F6F661" w14:textId="77777777" w:rsidR="00A770BE" w:rsidRPr="00A770BE" w:rsidRDefault="00A770BE" w:rsidP="00A770BE">
      <w:pPr>
        <w:widowControl w:val="0"/>
        <w:spacing w:before="120"/>
        <w:ind w:right="-424"/>
        <w:jc w:val="both"/>
        <w:rPr>
          <w:rFonts w:ascii="Trebuchet MS" w:eastAsia="Times New Roman" w:hAnsi="Trebuchet MS" w:cs="Arial"/>
          <w:b/>
          <w:sz w:val="22"/>
          <w:szCs w:val="22"/>
          <w:lang w:val="en-US"/>
          <w14:ligatures w14:val="standardContextual"/>
        </w:rPr>
      </w:pPr>
      <w:r w:rsidRPr="00A770BE">
        <w:rPr>
          <w:rFonts w:ascii="Trebuchet MS" w:eastAsia="Times New Roman" w:hAnsi="Trebuchet MS" w:cs="Arial"/>
          <w:b/>
          <w:sz w:val="22"/>
          <w:szCs w:val="22"/>
          <w:highlight w:val="lightGray"/>
          <w:lang w:val="en-US"/>
          <w14:ligatures w14:val="standardContextual"/>
        </w:rPr>
        <w:lastRenderedPageBreak/>
        <w:t>Obr_8</w:t>
      </w:r>
    </w:p>
    <w:p w14:paraId="3256B11E" w14:textId="77777777" w:rsidR="00A770BE" w:rsidRPr="00A770BE" w:rsidRDefault="00A770BE" w:rsidP="00A770BE">
      <w:pPr>
        <w:keepNext/>
        <w:ind w:right="-424"/>
        <w:jc w:val="center"/>
        <w:outlineLvl w:val="1"/>
        <w:rPr>
          <w:rFonts w:ascii="Trebuchet MS" w:eastAsia="Times New Roman" w:hAnsi="Trebuchet MS" w:cs="Arial"/>
          <w:b/>
          <w:bCs/>
          <w:iCs/>
          <w:sz w:val="22"/>
          <w:szCs w:val="22"/>
          <w:lang w:val="it-IT"/>
          <w14:ligatures w14:val="standardContextual"/>
        </w:rPr>
      </w:pPr>
      <w:r w:rsidRPr="00A770BE">
        <w:rPr>
          <w:rFonts w:ascii="Trebuchet MS" w:eastAsia="Times New Roman" w:hAnsi="Trebuchet MS" w:cs="Arial"/>
          <w:b/>
          <w:bCs/>
          <w:iCs/>
          <w:sz w:val="22"/>
          <w:szCs w:val="22"/>
          <w:lang w:val="it-IT"/>
          <w14:ligatures w14:val="standardContextual"/>
        </w:rPr>
        <w:t>POTRDILO REFERENČNEGA NAROČNIKA</w:t>
      </w:r>
      <w:r w:rsidRPr="00A770BE">
        <w:rPr>
          <w:rFonts w:ascii="Trebuchet MS" w:eastAsia="Times New Roman" w:hAnsi="Trebuchet MS" w:cs="Arial"/>
          <w:b/>
          <w:bCs/>
          <w:iCs/>
          <w:sz w:val="22"/>
          <w:szCs w:val="22"/>
          <w:vertAlign w:val="superscript"/>
          <w:lang w:val="it-IT"/>
          <w14:ligatures w14:val="standardContextual"/>
        </w:rPr>
        <w:footnoteReference w:id="6"/>
      </w:r>
      <w:r w:rsidRPr="00A770BE">
        <w:rPr>
          <w:rFonts w:ascii="Trebuchet MS" w:eastAsia="Times New Roman" w:hAnsi="Trebuchet MS" w:cs="Arial"/>
          <w:b/>
          <w:bCs/>
          <w:iCs/>
          <w:sz w:val="22"/>
          <w:szCs w:val="22"/>
          <w:lang w:val="it-IT"/>
          <w14:ligatures w14:val="standardContextual"/>
        </w:rPr>
        <w:t xml:space="preserve"> </w:t>
      </w:r>
    </w:p>
    <w:p w14:paraId="42D5A97C"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19D3CEDE"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6DB3E5CD"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Referenčni naročnik – investitor: _______________________________________________</w:t>
      </w:r>
    </w:p>
    <w:p w14:paraId="2983CA6E"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3FF9B999"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odgovorna oseba investitorja: _________________________________________________</w:t>
      </w:r>
    </w:p>
    <w:p w14:paraId="6A52020A" w14:textId="77777777" w:rsidR="00A770BE" w:rsidRPr="00A770BE" w:rsidRDefault="00A770BE" w:rsidP="00A770BE">
      <w:pPr>
        <w:autoSpaceDE w:val="0"/>
        <w:autoSpaceDN w:val="0"/>
        <w:adjustRightInd w:val="0"/>
        <w:ind w:right="-424"/>
        <w:jc w:val="both"/>
        <w:rPr>
          <w:rFonts w:ascii="Trebuchet MS" w:eastAsia="Times New Roman" w:hAnsi="Trebuchet MS" w:cs="Aptos"/>
          <w:i/>
          <w:sz w:val="22"/>
          <w:szCs w:val="22"/>
          <w:vertAlign w:val="superscript"/>
          <w:lang w:eastAsia="sl-SI"/>
          <w14:ligatures w14:val="standardContextual"/>
        </w:rPr>
      </w:pPr>
      <w:r w:rsidRPr="00A770BE">
        <w:rPr>
          <w:rFonts w:ascii="Trebuchet MS" w:eastAsia="Times New Roman" w:hAnsi="Trebuchet MS" w:cs="Aptos"/>
          <w:sz w:val="22"/>
          <w:szCs w:val="22"/>
          <w:lang w:eastAsia="sl-SI"/>
          <w14:ligatures w14:val="standardContextual"/>
        </w:rPr>
        <w:tab/>
      </w:r>
      <w:r w:rsidRPr="00A770BE">
        <w:rPr>
          <w:rFonts w:ascii="Trebuchet MS" w:eastAsia="Times New Roman" w:hAnsi="Trebuchet MS" w:cs="Aptos"/>
          <w:sz w:val="22"/>
          <w:szCs w:val="22"/>
          <w:lang w:eastAsia="sl-SI"/>
          <w14:ligatures w14:val="standardContextual"/>
        </w:rPr>
        <w:tab/>
      </w:r>
      <w:r w:rsidRPr="00A770BE">
        <w:rPr>
          <w:rFonts w:ascii="Trebuchet MS" w:eastAsia="Times New Roman" w:hAnsi="Trebuchet MS" w:cs="Aptos"/>
          <w:sz w:val="22"/>
          <w:szCs w:val="22"/>
          <w:lang w:eastAsia="sl-SI"/>
          <w14:ligatures w14:val="standardContextual"/>
        </w:rPr>
        <w:tab/>
      </w:r>
      <w:r w:rsidRPr="00A770BE">
        <w:rPr>
          <w:rFonts w:ascii="Trebuchet MS" w:eastAsia="Times New Roman" w:hAnsi="Trebuchet MS" w:cs="Aptos"/>
          <w:sz w:val="22"/>
          <w:szCs w:val="22"/>
          <w:lang w:eastAsia="sl-SI"/>
          <w14:ligatures w14:val="standardContextual"/>
        </w:rPr>
        <w:tab/>
      </w:r>
      <w:r w:rsidRPr="00A770BE">
        <w:rPr>
          <w:rFonts w:ascii="Trebuchet MS" w:eastAsia="Times New Roman" w:hAnsi="Trebuchet MS" w:cs="Aptos"/>
          <w:sz w:val="22"/>
          <w:szCs w:val="22"/>
          <w:lang w:eastAsia="sl-SI"/>
          <w14:ligatures w14:val="standardContextual"/>
        </w:rPr>
        <w:tab/>
      </w:r>
      <w:r w:rsidRPr="00A770BE">
        <w:rPr>
          <w:rFonts w:ascii="Trebuchet MS" w:eastAsia="Times New Roman" w:hAnsi="Trebuchet MS" w:cs="Aptos"/>
          <w:sz w:val="22"/>
          <w:szCs w:val="22"/>
          <w:lang w:eastAsia="sl-SI"/>
          <w14:ligatures w14:val="standardContextual"/>
        </w:rPr>
        <w:tab/>
      </w:r>
      <w:r w:rsidRPr="00A770BE">
        <w:rPr>
          <w:rFonts w:ascii="Trebuchet MS" w:eastAsia="Times New Roman" w:hAnsi="Trebuchet MS" w:cs="Aptos"/>
          <w:i/>
          <w:sz w:val="22"/>
          <w:szCs w:val="22"/>
          <w:vertAlign w:val="superscript"/>
          <w:lang w:eastAsia="sl-SI"/>
          <w14:ligatures w14:val="standardContextual"/>
        </w:rPr>
        <w:t>(ime in priimek odg. osebe in funkcija)</w:t>
      </w:r>
    </w:p>
    <w:p w14:paraId="67252334"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16C47F79"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 xml:space="preserve">pod kazensko in materialno odgovornostjo izjavljam/-o, da je </w:t>
      </w:r>
      <w:r w:rsidRPr="00A770BE">
        <w:rPr>
          <w:rFonts w:ascii="Trebuchet MS" w:eastAsia="Times New Roman" w:hAnsi="Trebuchet MS" w:cs="Aptos"/>
          <w:i/>
          <w:iCs/>
          <w:sz w:val="22"/>
          <w:szCs w:val="22"/>
          <w:lang w:eastAsia="sl-SI"/>
          <w14:ligatures w14:val="standardContextual"/>
        </w:rPr>
        <w:t>(ustrezno izpolniti)</w:t>
      </w:r>
    </w:p>
    <w:p w14:paraId="0B5B08EC" w14:textId="77777777" w:rsidR="00A770BE" w:rsidRPr="00A770BE" w:rsidRDefault="00A770BE" w:rsidP="00A770BE">
      <w:pPr>
        <w:autoSpaceDE w:val="0"/>
        <w:autoSpaceDN w:val="0"/>
        <w:adjustRightInd w:val="0"/>
        <w:ind w:right="-424"/>
        <w:jc w:val="both"/>
        <w:rPr>
          <w:rFonts w:ascii="Trebuchet MS" w:eastAsia="Times New Roman" w:hAnsi="Trebuchet MS" w:cs="Aptos"/>
          <w:b/>
          <w:bCs/>
          <w:sz w:val="22"/>
          <w:szCs w:val="22"/>
          <w:lang w:eastAsia="sl-SI"/>
          <w14:ligatures w14:val="standardContextual"/>
        </w:rPr>
      </w:pPr>
    </w:p>
    <w:p w14:paraId="3E71EF8B"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b/>
          <w:bCs/>
          <w:sz w:val="22"/>
          <w:szCs w:val="22"/>
          <w:lang w:eastAsia="sl-SI"/>
          <w14:ligatures w14:val="standardContextual"/>
        </w:rPr>
        <w:t>ponudnik</w:t>
      </w:r>
      <w:r w:rsidRPr="00A770BE">
        <w:rPr>
          <w:rFonts w:ascii="Trebuchet MS" w:eastAsia="Times New Roman" w:hAnsi="Trebuchet MS" w:cs="Aptos"/>
          <w:sz w:val="22"/>
          <w:szCs w:val="22"/>
          <w:lang w:eastAsia="sl-SI"/>
          <w14:ligatures w14:val="standardContextual"/>
        </w:rPr>
        <w:t>: __________________________________________________________</w:t>
      </w:r>
    </w:p>
    <w:p w14:paraId="33FF8EF9"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6E1CBA60"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5F26DF7F"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na podlagi pogodbe št. ____________________ z dne _________________</w:t>
      </w:r>
    </w:p>
    <w:p w14:paraId="7158F741"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7D127CEF"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v obdobju od _______________________ do _________________________</w:t>
      </w:r>
    </w:p>
    <w:p w14:paraId="494FD4A2"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169D35C7" w14:textId="77777777" w:rsidR="00A770BE" w:rsidRPr="00A770BE" w:rsidRDefault="00A770BE" w:rsidP="00A770BE">
      <w:pPr>
        <w:tabs>
          <w:tab w:val="num" w:pos="1800"/>
        </w:tabs>
        <w:autoSpaceDE w:val="0"/>
        <w:autoSpaceDN w:val="0"/>
        <w:adjustRightInd w:val="0"/>
        <w:ind w:right="-424"/>
        <w:jc w:val="center"/>
        <w:rPr>
          <w:rFonts w:ascii="Trebuchet MS" w:eastAsiaTheme="minorHAnsi" w:hAnsi="Trebuchet MS" w:cs="Aptos"/>
          <w:b/>
          <w:bCs/>
          <w:iCs/>
          <w:sz w:val="22"/>
          <w:szCs w:val="22"/>
          <w14:ligatures w14:val="standardContextual"/>
        </w:rPr>
      </w:pPr>
      <w:r w:rsidRPr="00A770BE">
        <w:rPr>
          <w:rFonts w:ascii="Trebuchet MS" w:eastAsia="Times New Roman" w:hAnsi="Trebuchet MS" w:cs="Aptos"/>
          <w:b/>
          <w:bCs/>
          <w:sz w:val="22"/>
          <w:szCs w:val="22"/>
          <w:lang w:eastAsia="sl-SI"/>
          <w14:ligatures w14:val="standardContextual"/>
        </w:rPr>
        <w:t>izvedel</w:t>
      </w:r>
    </w:p>
    <w:p w14:paraId="2824CE7D" w14:textId="77777777" w:rsidR="00A770BE" w:rsidRPr="00A770BE" w:rsidRDefault="00A770BE" w:rsidP="00A770BE">
      <w:pPr>
        <w:tabs>
          <w:tab w:val="num" w:pos="1800"/>
        </w:tabs>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271257EB" w14:textId="77777777" w:rsidR="00A770BE" w:rsidRPr="00A770BE" w:rsidRDefault="00A770BE" w:rsidP="00A770BE">
      <w:pPr>
        <w:ind w:right="-424"/>
        <w:jc w:val="both"/>
        <w:rPr>
          <w:rFonts w:ascii="Trebuchet MS" w:eastAsiaTheme="minorHAnsi" w:hAnsi="Trebuchet MS" w:cs="Aptos"/>
          <w:sz w:val="22"/>
          <w:szCs w:val="22"/>
          <w14:ligatures w14:val="standardContextual"/>
        </w:rPr>
      </w:pPr>
      <w:r w:rsidRPr="00A770BE">
        <w:rPr>
          <w:rFonts w:ascii="Trebuchet MS" w:eastAsia="Times New Roman" w:hAnsi="Trebuchet MS" w:cs="Aptos"/>
          <w:sz w:val="22"/>
          <w:szCs w:val="22"/>
          <w:lang w:eastAsia="sl-SI"/>
          <w14:ligatures w14:val="standardContextual"/>
        </w:rPr>
        <w:t>_________________________________________________________________________________________________________________________________________________________________________________________________________________________________________,</w:t>
      </w:r>
    </w:p>
    <w:p w14:paraId="05C3A94B" w14:textId="579B7BA4" w:rsidR="00A770BE" w:rsidRPr="00A770BE" w:rsidRDefault="00A770BE" w:rsidP="00A770BE">
      <w:pPr>
        <w:autoSpaceDE w:val="0"/>
        <w:autoSpaceDN w:val="0"/>
        <w:adjustRightInd w:val="0"/>
        <w:ind w:right="-424"/>
        <w:contextualSpacing/>
        <w:jc w:val="both"/>
        <w:rPr>
          <w:rFonts w:ascii="Trebuchet MS" w:eastAsiaTheme="minorHAnsi" w:hAnsi="Trebuchet MS" w:cs="Aptos"/>
          <w:i/>
          <w:iCs/>
          <w:sz w:val="22"/>
          <w:szCs w:val="22"/>
          <w:vertAlign w:val="superscript"/>
          <w14:ligatures w14:val="standardContextual"/>
        </w:rPr>
      </w:pPr>
      <w:r w:rsidRPr="00A770BE">
        <w:rPr>
          <w:rFonts w:ascii="Trebuchet MS" w:eastAsiaTheme="minorHAnsi" w:hAnsi="Trebuchet MS" w:cs="Aptos"/>
          <w:i/>
          <w:iCs/>
          <w:sz w:val="22"/>
          <w:szCs w:val="22"/>
          <w:vertAlign w:val="superscript"/>
          <w14:ligatures w14:val="standardContextual"/>
        </w:rPr>
        <w:t>(iz opisa referenčnega posla mora izhajati izpolnjevanje naročnikove zahteve glede dobave (pri čemer je le-ta vključevala izdelavo, dobavo in mon</w:t>
      </w:r>
      <w:r w:rsidR="00001F59">
        <w:rPr>
          <w:rFonts w:ascii="Trebuchet MS" w:eastAsiaTheme="minorHAnsi" w:hAnsi="Trebuchet MS" w:cs="Aptos"/>
          <w:i/>
          <w:iCs/>
          <w:sz w:val="22"/>
          <w:szCs w:val="22"/>
          <w:vertAlign w:val="superscript"/>
          <w14:ligatures w14:val="standardContextual"/>
        </w:rPr>
        <w:t>ta</w:t>
      </w:r>
      <w:r w:rsidRPr="00A770BE">
        <w:rPr>
          <w:rFonts w:ascii="Trebuchet MS" w:eastAsiaTheme="minorHAnsi" w:hAnsi="Trebuchet MS" w:cs="Aptos"/>
          <w:i/>
          <w:iCs/>
          <w:sz w:val="22"/>
          <w:szCs w:val="22"/>
          <w:vertAlign w:val="superscript"/>
          <w14:ligatures w14:val="standardContextual"/>
        </w:rPr>
        <w:t>ž</w:t>
      </w:r>
      <w:r w:rsidR="00001F59">
        <w:rPr>
          <w:rFonts w:ascii="Trebuchet MS" w:eastAsiaTheme="minorHAnsi" w:hAnsi="Trebuchet MS" w:cs="Aptos"/>
          <w:i/>
          <w:iCs/>
          <w:sz w:val="22"/>
          <w:szCs w:val="22"/>
          <w:vertAlign w:val="superscript"/>
          <w14:ligatures w14:val="standardContextual"/>
        </w:rPr>
        <w:t>o</w:t>
      </w:r>
      <w:r w:rsidRPr="00A770BE">
        <w:rPr>
          <w:rFonts w:ascii="Trebuchet MS" w:eastAsiaTheme="minorHAnsi" w:hAnsi="Trebuchet MS" w:cs="Aptos"/>
          <w:i/>
          <w:iCs/>
          <w:sz w:val="22"/>
          <w:szCs w:val="22"/>
          <w:vertAlign w:val="superscript"/>
          <w14:ligatures w14:val="standardContextual"/>
        </w:rPr>
        <w:t>), in sicer: vsaj eno (1) dobavo  enakovrstne opreme v vrednosti najmanj 100.000,00 EUR brez DDV ALI vsaj dve (2) dobavi  enakovrstne opreme, in sicer vsake v vrednosti najmanj 50.000,00 EUR brez DDV, pri čemer za enakovrstno opremo šteje vsaka fiksna mizarsko izdelana notranja oprema in kupljena oprema za objekt s klasifikacijo 122 (Poslovne in upravne stavbe) ali 126 (Stavbe splošnega družbenega pomena) – upoštevaje Tehnična smernica TSG-V-006: 2022 – ki funkcionalno služi enakemu namenu kot oprema, ki je predmet javnega naročila »Dobava in montaža opreme za projekt Center urbanega dogajanja)</w:t>
      </w:r>
    </w:p>
    <w:p w14:paraId="3E424A55" w14:textId="77777777" w:rsidR="00A770BE" w:rsidRPr="00A770BE" w:rsidRDefault="00A770BE" w:rsidP="00A770BE">
      <w:pPr>
        <w:autoSpaceDE w:val="0"/>
        <w:autoSpaceDN w:val="0"/>
        <w:adjustRightInd w:val="0"/>
        <w:ind w:right="-424"/>
        <w:contextualSpacing/>
        <w:jc w:val="both"/>
        <w:rPr>
          <w:rFonts w:ascii="Trebuchet MS" w:eastAsiaTheme="minorHAnsi" w:hAnsi="Trebuchet MS" w:cs="Aptos"/>
          <w:i/>
          <w:iCs/>
          <w:sz w:val="22"/>
          <w:szCs w:val="22"/>
          <w:vertAlign w:val="superscript"/>
          <w14:ligatures w14:val="standardContextual"/>
        </w:rPr>
      </w:pPr>
    </w:p>
    <w:p w14:paraId="102A7F8A"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in sicer v vrednosti _____________________ EUR brez DDV oziroma ______________________ EUR z DDV.</w:t>
      </w:r>
    </w:p>
    <w:p w14:paraId="496B90BF"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3E9CD165"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2119D9A6" w14:textId="77777777" w:rsidR="00A770BE" w:rsidRPr="00A770BE" w:rsidRDefault="00A770BE" w:rsidP="00A770BE">
      <w:pPr>
        <w:autoSpaceDE w:val="0"/>
        <w:autoSpaceDN w:val="0"/>
        <w:adjustRightInd w:val="0"/>
        <w:ind w:right="-424"/>
        <w:jc w:val="both"/>
        <w:rPr>
          <w:rFonts w:ascii="Trebuchet MS" w:eastAsia="Times New Roman" w:hAnsi="Trebuchet MS" w:cs="Aptos"/>
          <w:sz w:val="22"/>
          <w:szCs w:val="22"/>
          <w:lang w:eastAsia="sl-SI"/>
          <w14:ligatures w14:val="standardContextual"/>
        </w:rPr>
      </w:pPr>
    </w:p>
    <w:p w14:paraId="77BF737E" w14:textId="77777777" w:rsidR="00A770BE" w:rsidRPr="00A770BE" w:rsidRDefault="00A770BE" w:rsidP="00A770BE">
      <w:pPr>
        <w:autoSpaceDE w:val="0"/>
        <w:autoSpaceDN w:val="0"/>
        <w:adjustRightInd w:val="0"/>
        <w:ind w:right="-424"/>
        <w:jc w:val="both"/>
        <w:rPr>
          <w:rFonts w:ascii="Trebuchet MS" w:eastAsia="Times New Roman" w:hAnsi="Trebuchet MS" w:cs="Aptos"/>
          <w:b/>
          <w:bCs/>
          <w:i/>
          <w:iCs/>
          <w:sz w:val="22"/>
          <w:szCs w:val="22"/>
          <w:lang w:eastAsia="sl-SI"/>
          <w14:ligatures w14:val="standardContextual"/>
        </w:rPr>
      </w:pPr>
      <w:r w:rsidRPr="00A770BE">
        <w:rPr>
          <w:rFonts w:ascii="Trebuchet MS" w:eastAsia="Times New Roman" w:hAnsi="Trebuchet MS" w:cs="Aptos"/>
          <w:b/>
          <w:bCs/>
          <w:i/>
          <w:iCs/>
          <w:sz w:val="22"/>
          <w:szCs w:val="22"/>
          <w:lang w:eastAsia="sl-SI"/>
          <w14:ligatures w14:val="standardContextual"/>
        </w:rPr>
        <w:t>Potrjujemo, da je ponudnik dela izvedel pravočasno, strokovno in kvalitetno, v skladu z naročilom, in da je projekt uspešno zaključen.</w:t>
      </w:r>
    </w:p>
    <w:p w14:paraId="06BE9FD7" w14:textId="77777777" w:rsidR="00A770BE" w:rsidRPr="00A770BE" w:rsidRDefault="00A770BE" w:rsidP="00A770BE">
      <w:pPr>
        <w:autoSpaceDE w:val="0"/>
        <w:autoSpaceDN w:val="0"/>
        <w:adjustRightInd w:val="0"/>
        <w:ind w:right="-424"/>
        <w:jc w:val="both"/>
        <w:rPr>
          <w:rFonts w:ascii="Trebuchet MS" w:eastAsia="Times New Roman" w:hAnsi="Trebuchet MS" w:cs="Aptos"/>
          <w:i/>
          <w:iCs/>
          <w:sz w:val="22"/>
          <w:szCs w:val="22"/>
          <w:lang w:eastAsia="sl-SI"/>
          <w14:ligatures w14:val="standardContextual"/>
        </w:rPr>
      </w:pPr>
    </w:p>
    <w:p w14:paraId="5A06A058" w14:textId="77777777" w:rsidR="00A770BE" w:rsidRPr="00A770BE" w:rsidRDefault="00A770BE" w:rsidP="00A770BE">
      <w:pPr>
        <w:autoSpaceDE w:val="0"/>
        <w:autoSpaceDN w:val="0"/>
        <w:adjustRightInd w:val="0"/>
        <w:ind w:right="-424"/>
        <w:jc w:val="both"/>
        <w:rPr>
          <w:rFonts w:ascii="Trebuchet MS" w:eastAsia="Times New Roman" w:hAnsi="Trebuchet MS" w:cs="Aptos"/>
          <w:i/>
          <w:iCs/>
          <w:sz w:val="22"/>
          <w:szCs w:val="22"/>
          <w:lang w:eastAsia="sl-SI"/>
          <w14:ligatures w14:val="standardContextual"/>
        </w:rPr>
      </w:pPr>
    </w:p>
    <w:p w14:paraId="4B42345F"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r w:rsidRPr="00A770BE">
        <w:rPr>
          <w:rFonts w:ascii="Trebuchet MS" w:eastAsia="Times New Roman" w:hAnsi="Trebuchet MS" w:cs="Aptos"/>
          <w:iCs/>
          <w:sz w:val="22"/>
          <w:szCs w:val="22"/>
          <w:lang w:eastAsia="sl-SI"/>
          <w14:ligatures w14:val="standardContextual"/>
        </w:rPr>
        <w:t xml:space="preserve">Kontaktna oseba naročnika za preverbo reference je: _____________________________, </w:t>
      </w:r>
    </w:p>
    <w:p w14:paraId="45E009A3"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p>
    <w:p w14:paraId="3EDE85FC"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r w:rsidRPr="00A770BE">
        <w:rPr>
          <w:rFonts w:ascii="Trebuchet MS" w:eastAsia="Times New Roman" w:hAnsi="Trebuchet MS" w:cs="Aptos"/>
          <w:iCs/>
          <w:sz w:val="22"/>
          <w:szCs w:val="22"/>
          <w:lang w:eastAsia="sl-SI"/>
          <w14:ligatures w14:val="standardContextual"/>
        </w:rPr>
        <w:t xml:space="preserve">e-pošta: _____________________________, telefonska št.: </w:t>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r>
      <w:r w:rsidRPr="00A770BE">
        <w:rPr>
          <w:rFonts w:ascii="Trebuchet MS" w:eastAsia="Times New Roman" w:hAnsi="Trebuchet MS" w:cs="Aptos"/>
          <w:iCs/>
          <w:sz w:val="22"/>
          <w:szCs w:val="22"/>
          <w:lang w:eastAsia="sl-SI"/>
          <w14:ligatures w14:val="standardContextual"/>
        </w:rPr>
        <w:softHyphen/>
        <w:t>______________________.</w:t>
      </w:r>
    </w:p>
    <w:p w14:paraId="79C6F13B"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p>
    <w:p w14:paraId="602158B8"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p>
    <w:p w14:paraId="7A558772"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p>
    <w:p w14:paraId="3E3A233D" w14:textId="77777777" w:rsidR="00A770BE" w:rsidRPr="00A770BE" w:rsidRDefault="00A770BE" w:rsidP="00A770BE">
      <w:pPr>
        <w:autoSpaceDE w:val="0"/>
        <w:autoSpaceDN w:val="0"/>
        <w:adjustRightInd w:val="0"/>
        <w:ind w:right="-424"/>
        <w:jc w:val="both"/>
        <w:rPr>
          <w:rFonts w:ascii="Trebuchet MS" w:eastAsia="Times New Roman" w:hAnsi="Trebuchet MS" w:cs="Aptos"/>
          <w:iCs/>
          <w:sz w:val="22"/>
          <w:szCs w:val="22"/>
          <w:lang w:eastAsia="sl-SI"/>
          <w14:ligatures w14:val="standardContextual"/>
        </w:rPr>
      </w:pPr>
      <w:r w:rsidRPr="00A770BE">
        <w:rPr>
          <w:rFonts w:ascii="Trebuchet MS" w:eastAsia="Times New Roman" w:hAnsi="Trebuchet MS" w:cs="Aptos"/>
          <w:iCs/>
          <w:sz w:val="22"/>
          <w:szCs w:val="22"/>
          <w:lang w:eastAsia="sl-SI"/>
          <w14:ligatures w14:val="standardContextual"/>
        </w:rPr>
        <w:t xml:space="preserve">Kraj in datum: </w:t>
      </w:r>
      <w:r w:rsidRPr="00A770BE">
        <w:rPr>
          <w:rFonts w:ascii="Trebuchet MS" w:eastAsia="Times New Roman" w:hAnsi="Trebuchet MS" w:cs="Aptos"/>
          <w:iCs/>
          <w:sz w:val="22"/>
          <w:szCs w:val="22"/>
          <w:lang w:eastAsia="sl-SI"/>
          <w14:ligatures w14:val="standardContextual"/>
        </w:rPr>
        <w:tab/>
      </w:r>
      <w:r w:rsidRPr="00A770BE">
        <w:rPr>
          <w:rFonts w:ascii="Trebuchet MS" w:eastAsia="Times New Roman" w:hAnsi="Trebuchet MS" w:cs="Aptos"/>
          <w:iCs/>
          <w:sz w:val="22"/>
          <w:szCs w:val="22"/>
          <w:lang w:eastAsia="sl-SI"/>
          <w14:ligatures w14:val="standardContextual"/>
        </w:rPr>
        <w:tab/>
      </w:r>
      <w:r w:rsidRPr="00A770BE">
        <w:rPr>
          <w:rFonts w:ascii="Trebuchet MS" w:eastAsia="Times New Roman" w:hAnsi="Trebuchet MS" w:cs="Aptos"/>
          <w:iCs/>
          <w:sz w:val="22"/>
          <w:szCs w:val="22"/>
          <w:lang w:eastAsia="sl-SI"/>
          <w14:ligatures w14:val="standardContextual"/>
        </w:rPr>
        <w:tab/>
      </w:r>
      <w:r w:rsidRPr="00A770BE">
        <w:rPr>
          <w:rFonts w:ascii="Trebuchet MS" w:eastAsia="Times New Roman" w:hAnsi="Trebuchet MS" w:cs="Aptos"/>
          <w:iCs/>
          <w:sz w:val="22"/>
          <w:szCs w:val="22"/>
          <w:lang w:eastAsia="sl-SI"/>
          <w14:ligatures w14:val="standardContextual"/>
        </w:rPr>
        <w:tab/>
      </w:r>
      <w:r w:rsidRPr="00A770BE">
        <w:rPr>
          <w:rFonts w:ascii="Trebuchet MS" w:eastAsia="Times New Roman" w:hAnsi="Trebuchet MS" w:cs="Aptos"/>
          <w:iCs/>
          <w:sz w:val="22"/>
          <w:szCs w:val="22"/>
          <w:lang w:eastAsia="sl-SI"/>
          <w14:ligatures w14:val="standardContextual"/>
        </w:rPr>
        <w:tab/>
      </w:r>
      <w:r w:rsidRPr="00A770BE">
        <w:rPr>
          <w:rFonts w:ascii="Trebuchet MS" w:eastAsia="Times New Roman" w:hAnsi="Trebuchet MS" w:cs="Aptos"/>
          <w:iCs/>
          <w:sz w:val="22"/>
          <w:szCs w:val="22"/>
          <w:lang w:eastAsia="sl-SI"/>
          <w14:ligatures w14:val="standardContextual"/>
        </w:rPr>
        <w:tab/>
      </w:r>
    </w:p>
    <w:p w14:paraId="5766BAB1" w14:textId="77777777" w:rsidR="00A770BE" w:rsidRPr="00A770BE" w:rsidRDefault="00A770BE" w:rsidP="00A770BE">
      <w:pPr>
        <w:autoSpaceDE w:val="0"/>
        <w:autoSpaceDN w:val="0"/>
        <w:adjustRightInd w:val="0"/>
        <w:ind w:left="4248" w:right="-424" w:firstLine="708"/>
        <w:jc w:val="both"/>
        <w:rPr>
          <w:rFonts w:ascii="Trebuchet MS" w:eastAsia="Times New Roman" w:hAnsi="Trebuchet MS" w:cs="Aptos"/>
          <w:iCs/>
          <w:sz w:val="22"/>
          <w:szCs w:val="22"/>
          <w:lang w:eastAsia="sl-SI"/>
          <w14:ligatures w14:val="standardContextual"/>
        </w:rPr>
      </w:pPr>
      <w:r w:rsidRPr="00A770BE">
        <w:rPr>
          <w:rFonts w:ascii="Trebuchet MS" w:eastAsia="Times New Roman" w:hAnsi="Trebuchet MS" w:cs="Aptos"/>
          <w:iCs/>
          <w:sz w:val="22"/>
          <w:szCs w:val="22"/>
          <w:lang w:eastAsia="sl-SI"/>
          <w14:ligatures w14:val="standardContextual"/>
        </w:rPr>
        <w:t>Podpis referenčnega naročnika in žig:</w:t>
      </w:r>
    </w:p>
    <w:tbl>
      <w:tblPr>
        <w:tblW w:w="9777" w:type="dxa"/>
        <w:tblLayout w:type="fixed"/>
        <w:tblLook w:val="0000" w:firstRow="0" w:lastRow="0" w:firstColumn="0" w:lastColumn="0" w:noHBand="0" w:noVBand="0"/>
      </w:tblPr>
      <w:tblGrid>
        <w:gridCol w:w="4888"/>
        <w:gridCol w:w="4889"/>
      </w:tblGrid>
      <w:tr w:rsidR="00A770BE" w:rsidRPr="00A770BE" w14:paraId="723E9402" w14:textId="77777777" w:rsidTr="00974FBB">
        <w:tc>
          <w:tcPr>
            <w:tcW w:w="4888" w:type="dxa"/>
            <w:vAlign w:val="center"/>
          </w:tcPr>
          <w:p w14:paraId="1B1508D8"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vAlign w:val="center"/>
          </w:tcPr>
          <w:p w14:paraId="11011991"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r w:rsidR="00A770BE" w:rsidRPr="00A770BE" w14:paraId="3B16A0DB" w14:textId="77777777" w:rsidTr="00974FBB">
        <w:tc>
          <w:tcPr>
            <w:tcW w:w="4888" w:type="dxa"/>
            <w:vAlign w:val="center"/>
          </w:tcPr>
          <w:p w14:paraId="65C103BD"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vAlign w:val="center"/>
          </w:tcPr>
          <w:p w14:paraId="38B962F8"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r w:rsidR="00A770BE" w:rsidRPr="00A770BE" w14:paraId="099E412E" w14:textId="77777777" w:rsidTr="00974FBB">
        <w:tc>
          <w:tcPr>
            <w:tcW w:w="4888" w:type="dxa"/>
            <w:vAlign w:val="center"/>
          </w:tcPr>
          <w:p w14:paraId="6E25C67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vAlign w:val="center"/>
          </w:tcPr>
          <w:p w14:paraId="3A3B2243"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r w:rsidR="00A770BE" w:rsidRPr="00A770BE" w14:paraId="12AEEA9D" w14:textId="77777777" w:rsidTr="00974FBB">
        <w:tc>
          <w:tcPr>
            <w:tcW w:w="4888" w:type="dxa"/>
            <w:vAlign w:val="center"/>
          </w:tcPr>
          <w:p w14:paraId="17373736"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c>
          <w:tcPr>
            <w:tcW w:w="4889" w:type="dxa"/>
            <w:vAlign w:val="center"/>
          </w:tcPr>
          <w:p w14:paraId="3C4DE09E" w14:textId="77777777" w:rsidR="00A770BE" w:rsidRPr="00A770BE" w:rsidRDefault="00A770BE" w:rsidP="00A770BE">
            <w:pPr>
              <w:snapToGrid w:val="0"/>
              <w:spacing w:before="60" w:after="40"/>
              <w:ind w:right="-424"/>
              <w:rPr>
                <w:rFonts w:ascii="Trebuchet MS" w:eastAsiaTheme="minorHAnsi" w:hAnsi="Trebuchet MS" w:cs="Aptos"/>
                <w:sz w:val="22"/>
                <w:szCs w:val="22"/>
                <w14:ligatures w14:val="standardContextual"/>
              </w:rPr>
            </w:pPr>
          </w:p>
        </w:tc>
      </w:tr>
    </w:tbl>
    <w:p w14:paraId="5B6B3B03" w14:textId="77777777" w:rsidR="00A770BE" w:rsidRPr="00A770BE" w:rsidRDefault="00A770BE" w:rsidP="00A770BE">
      <w:pPr>
        <w:autoSpaceDE w:val="0"/>
        <w:autoSpaceDN w:val="0"/>
        <w:adjustRightInd w:val="0"/>
        <w:ind w:right="-424"/>
        <w:jc w:val="both"/>
        <w:rPr>
          <w:rFonts w:ascii="Trebuchet MS" w:eastAsia="Times New Roman" w:hAnsi="Trebuchet MS" w:cs="Aptos"/>
          <w:b/>
          <w:iCs/>
          <w:sz w:val="22"/>
          <w:szCs w:val="22"/>
          <w:lang w:eastAsia="sl-SI"/>
          <w14:ligatures w14:val="standardContextual"/>
        </w:rPr>
      </w:pPr>
      <w:r w:rsidRPr="00A770BE">
        <w:rPr>
          <w:rFonts w:ascii="Trebuchet MS" w:eastAsia="Times New Roman" w:hAnsi="Trebuchet MS" w:cs="Aptos"/>
          <w:b/>
          <w:iCs/>
          <w:sz w:val="22"/>
          <w:szCs w:val="22"/>
          <w:highlight w:val="lightGray"/>
          <w:lang w:eastAsia="sl-SI"/>
          <w14:ligatures w14:val="standardContextual"/>
        </w:rPr>
        <w:lastRenderedPageBreak/>
        <w:t>Obr_9</w:t>
      </w:r>
    </w:p>
    <w:p w14:paraId="3BC3C1D9" w14:textId="77777777" w:rsidR="00A770BE" w:rsidRPr="00A770BE" w:rsidRDefault="00A770BE" w:rsidP="00A770BE">
      <w:pPr>
        <w:widowControl w:val="0"/>
        <w:tabs>
          <w:tab w:val="center" w:pos="4534"/>
        </w:tabs>
        <w:autoSpaceDE w:val="0"/>
        <w:autoSpaceDN w:val="0"/>
        <w:adjustRightInd w:val="0"/>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MENIČNA IZJAVA</w:t>
      </w:r>
    </w:p>
    <w:p w14:paraId="5FF080EA" w14:textId="77777777" w:rsidR="00A770BE" w:rsidRPr="00A770BE" w:rsidRDefault="00A770BE" w:rsidP="00A770BE">
      <w:pPr>
        <w:widowControl w:val="0"/>
        <w:tabs>
          <w:tab w:val="center" w:pos="4534"/>
        </w:tabs>
        <w:autoSpaceDE w:val="0"/>
        <w:autoSpaceDN w:val="0"/>
        <w:adjustRightInd w:val="0"/>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za resnost ponudbe s pooblastilom za izpolnitev in unovčenje menice</w:t>
      </w:r>
    </w:p>
    <w:p w14:paraId="288E7E1B" w14:textId="77777777" w:rsidR="00A770BE" w:rsidRPr="00A770BE" w:rsidRDefault="00A770BE" w:rsidP="00A770BE">
      <w:pPr>
        <w:widowControl w:val="0"/>
        <w:tabs>
          <w:tab w:val="center" w:pos="4534"/>
        </w:tabs>
        <w:autoSpaceDE w:val="0"/>
        <w:autoSpaceDN w:val="0"/>
        <w:adjustRightInd w:val="0"/>
        <w:ind w:right="-424"/>
        <w:rPr>
          <w:rFonts w:ascii="Trebuchet MS" w:eastAsiaTheme="minorHAnsi" w:hAnsi="Trebuchet MS" w:cs="Aptos"/>
          <w:b/>
          <w:bCs/>
          <w:sz w:val="22"/>
          <w:szCs w:val="22"/>
          <w14:ligatures w14:val="standardContextual"/>
        </w:rPr>
      </w:pPr>
    </w:p>
    <w:p w14:paraId="7D889744" w14:textId="77777777" w:rsidR="00A770BE" w:rsidRPr="00A770BE" w:rsidRDefault="00A770BE" w:rsidP="00A770BE">
      <w:pPr>
        <w:widowControl w:val="0"/>
        <w:tabs>
          <w:tab w:val="center" w:pos="4534"/>
        </w:tabs>
        <w:autoSpaceDE w:val="0"/>
        <w:autoSpaceDN w:val="0"/>
        <w:adjustRightInd w:val="0"/>
        <w:ind w:right="-424"/>
        <w:rPr>
          <w:rFonts w:ascii="Trebuchet MS" w:eastAsiaTheme="minorHAnsi" w:hAnsi="Trebuchet MS" w:cs="Aptos"/>
          <w:b/>
          <w:bCs/>
          <w:sz w:val="22"/>
          <w:szCs w:val="22"/>
          <w14:ligatures w14:val="standardContextual"/>
        </w:rPr>
      </w:pPr>
    </w:p>
    <w:p w14:paraId="7C1FF426" w14:textId="77777777" w:rsidR="00A770BE" w:rsidRPr="00A770BE" w:rsidRDefault="00A770BE" w:rsidP="00A770BE">
      <w:pPr>
        <w:ind w:right="-424"/>
        <w:rPr>
          <w:rFonts w:ascii="Trebuchet MS" w:eastAsiaTheme="minorHAnsi" w:hAnsi="Trebuchet MS" w:cs="Aptos"/>
          <w:bCs/>
          <w:sz w:val="22"/>
          <w:szCs w:val="22"/>
          <w14:ligatures w14:val="standardContextual"/>
        </w:rPr>
      </w:pPr>
      <w:r w:rsidRPr="00A770BE">
        <w:rPr>
          <w:rFonts w:ascii="Trebuchet MS" w:eastAsiaTheme="minorHAnsi" w:hAnsi="Trebuchet MS" w:cs="Aptos"/>
          <w:bCs/>
          <w:sz w:val="22"/>
          <w:szCs w:val="22"/>
          <w14:ligatures w14:val="standardContextual"/>
        </w:rPr>
        <w:t>Ponudnik: _________________________________________________________________</w:t>
      </w:r>
    </w:p>
    <w:p w14:paraId="70E65E19"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ponudnika)</w:t>
      </w:r>
    </w:p>
    <w:p w14:paraId="50B4CE81"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p>
    <w:p w14:paraId="43631A95"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p>
    <w:p w14:paraId="4BFF994D" w14:textId="77777777" w:rsidR="00A770BE" w:rsidRPr="00A770BE" w:rsidRDefault="00A770BE" w:rsidP="00A770BE">
      <w:pPr>
        <w:autoSpaceDE w:val="0"/>
        <w:autoSpaceDN w:val="0"/>
        <w:adjustRightInd w:val="0"/>
        <w:ind w:right="-424"/>
        <w:jc w:val="both"/>
        <w:rPr>
          <w:rFonts w:ascii="Trebuchet MS" w:eastAsia="Times New Roman" w:hAnsi="Trebuchet MS" w:cs="Trebuchet MS"/>
          <w:b/>
          <w:bCs/>
          <w:sz w:val="22"/>
          <w:szCs w:val="22"/>
          <w:lang w:eastAsia="sl-SI"/>
          <w14:ligatures w14:val="standardContextual"/>
        </w:rPr>
      </w:pPr>
      <w:r w:rsidRPr="00A770BE">
        <w:rPr>
          <w:rFonts w:ascii="Trebuchet MS" w:eastAsia="Times New Roman" w:hAnsi="Trebuchet MS" w:cs="Aptos"/>
          <w:color w:val="000000"/>
          <w:sz w:val="22"/>
          <w:szCs w:val="22"/>
          <w:lang w:eastAsia="sl-SI"/>
          <w14:ligatures w14:val="standardContextual"/>
        </w:rPr>
        <w:t xml:space="preserve">Naročniku, Mestni občini Celje, Trg celjskih knezov 9, 3000 Celje kot zavarovanje za resnost naše ponudbe za pridobitev </w:t>
      </w:r>
      <w:r w:rsidRPr="00A770BE">
        <w:rPr>
          <w:rFonts w:ascii="Trebuchet MS" w:eastAsia="Times New Roman" w:hAnsi="Trebuchet MS" w:cs="Aptos"/>
          <w:bCs/>
          <w:color w:val="000000"/>
          <w:sz w:val="22"/>
          <w:szCs w:val="22"/>
          <w:lang w:eastAsia="sl-SI"/>
          <w14:ligatures w14:val="standardContextual"/>
        </w:rPr>
        <w:t xml:space="preserve">javnega naročila </w:t>
      </w:r>
      <w:r w:rsidRPr="00A770BE">
        <w:rPr>
          <w:rFonts w:ascii="Trebuchet MS" w:eastAsia="Times New Roman" w:hAnsi="Trebuchet MS" w:cs="Aptos"/>
          <w:b/>
          <w:color w:val="000000"/>
          <w:sz w:val="22"/>
          <w:szCs w:val="22"/>
          <w:lang w:eastAsia="sl-SI"/>
          <w14:ligatures w14:val="standardContextual"/>
        </w:rPr>
        <w:t xml:space="preserve">»DOBAVA IN MONTAŽA OPREME ZA PROJEKT CENTER URBANEGA DOGAJANJA« </w:t>
      </w:r>
      <w:r w:rsidRPr="00A770BE">
        <w:rPr>
          <w:rFonts w:ascii="Trebuchet MS" w:eastAsia="Times New Roman" w:hAnsi="Trebuchet MS" w:cs="Aptos"/>
          <w:bCs/>
          <w:color w:val="000000"/>
          <w:sz w:val="22"/>
          <w:szCs w:val="22"/>
          <w:lang w:eastAsia="sl-SI"/>
          <w14:ligatures w14:val="standardContextual"/>
        </w:rPr>
        <w:t>z oznako</w:t>
      </w:r>
      <w:r w:rsidRPr="00A770BE">
        <w:rPr>
          <w:rFonts w:ascii="Trebuchet MS" w:eastAsia="Times New Roman" w:hAnsi="Trebuchet MS" w:cs="Aptos"/>
          <w:caps/>
          <w:color w:val="000000"/>
          <w:sz w:val="22"/>
          <w:szCs w:val="22"/>
          <w:lang w:eastAsia="sl-SI"/>
          <w14:ligatures w14:val="standardContextual"/>
        </w:rPr>
        <w:t xml:space="preserve"> </w:t>
      </w:r>
      <w:r w:rsidRPr="00A770BE">
        <w:rPr>
          <w:rFonts w:ascii="Trebuchet MS" w:eastAsia="Times New Roman" w:hAnsi="Trebuchet MS" w:cs="Aptos"/>
          <w:b/>
          <w:bCs/>
          <w:color w:val="000000"/>
          <w:sz w:val="22"/>
          <w:szCs w:val="22"/>
          <w:lang w:eastAsia="sl-SI"/>
          <w14:ligatures w14:val="standardContextual"/>
        </w:rPr>
        <w:t>JN-002-2025-B</w:t>
      </w:r>
      <w:r w:rsidRPr="00A770BE">
        <w:rPr>
          <w:rFonts w:ascii="Trebuchet MS" w:eastAsia="Times New Roman" w:hAnsi="Trebuchet MS" w:cs="Aptos"/>
          <w:color w:val="000000"/>
          <w:sz w:val="22"/>
          <w:szCs w:val="22"/>
          <w:lang w:eastAsia="sl-SI"/>
          <w14:ligatures w14:val="standardContextual"/>
        </w:rPr>
        <w:t>,</w:t>
      </w:r>
      <w:r w:rsidRPr="00A770BE">
        <w:rPr>
          <w:rFonts w:ascii="Trebuchet MS" w:eastAsiaTheme="minorHAnsi" w:hAnsi="Trebuchet MS" w:cs="Aptos"/>
          <w:sz w:val="22"/>
          <w:szCs w:val="22"/>
          <w14:ligatures w14:val="standardContextual"/>
        </w:rPr>
        <w:t xml:space="preserve"> objavljenega na Portalu javnih naročil pod št. JN00____/2025-EUe16/01,</w:t>
      </w:r>
      <w:r w:rsidRPr="00A770BE">
        <w:rPr>
          <w:rFonts w:ascii="Trebuchet MS" w:eastAsia="Times New Roman" w:hAnsi="Trebuchet MS" w:cs="Aptos"/>
          <w:color w:val="000000"/>
          <w:sz w:val="22"/>
          <w:szCs w:val="22"/>
          <w:lang w:eastAsia="sl-SI"/>
          <w14:ligatures w14:val="standardContextual"/>
        </w:rPr>
        <w:t xml:space="preserve"> izročamo bianco menico ter to menično izjavo s pooblastilom za izpolnitev in unovčenje menice.</w:t>
      </w:r>
    </w:p>
    <w:p w14:paraId="27A8EA47" w14:textId="77777777" w:rsidR="00A770BE" w:rsidRPr="00A770BE" w:rsidRDefault="00A770BE" w:rsidP="00A770BE">
      <w:pPr>
        <w:widowControl w:val="0"/>
        <w:tabs>
          <w:tab w:val="left" w:pos="90"/>
        </w:tabs>
        <w:autoSpaceDE w:val="0"/>
        <w:autoSpaceDN w:val="0"/>
        <w:adjustRightInd w:val="0"/>
        <w:ind w:right="-424"/>
        <w:jc w:val="both"/>
        <w:rPr>
          <w:rFonts w:ascii="Trebuchet MS" w:eastAsiaTheme="minorHAnsi" w:hAnsi="Trebuchet MS" w:cs="Aptos"/>
          <w:sz w:val="22"/>
          <w:szCs w:val="22"/>
          <w14:ligatures w14:val="standardContextual"/>
        </w:rPr>
      </w:pPr>
    </w:p>
    <w:p w14:paraId="16306E54" w14:textId="77777777" w:rsidR="00A770BE" w:rsidRPr="00A770BE" w:rsidRDefault="00A770BE" w:rsidP="00A770BE">
      <w:pPr>
        <w:widowControl w:val="0"/>
        <w:tabs>
          <w:tab w:val="left" w:pos="90"/>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Naročnika </w:t>
      </w:r>
      <w:r w:rsidRPr="00A770BE">
        <w:rPr>
          <w:rFonts w:ascii="Trebuchet MS" w:eastAsiaTheme="minorHAnsi" w:hAnsi="Trebuchet MS" w:cs="Aptos"/>
          <w:b/>
          <w:sz w:val="22"/>
          <w:szCs w:val="22"/>
          <w14:ligatures w14:val="standardContextual"/>
        </w:rPr>
        <w:t>Mestno občino Celje, Trg celjskih knezov 9, 3000 Celje</w:t>
      </w:r>
      <w:r w:rsidRPr="00A770BE">
        <w:rPr>
          <w:rFonts w:ascii="Trebuchet MS" w:eastAsiaTheme="minorHAnsi" w:hAnsi="Trebuchet MS" w:cs="Aptos"/>
          <w:sz w:val="22"/>
          <w:szCs w:val="22"/>
          <w14:ligatures w14:val="standardContextual"/>
        </w:rPr>
        <w:t xml:space="preserve">, nepreklicno pooblaščamo, da izpolni priloženo menico z zneskom v višini </w:t>
      </w:r>
      <w:r w:rsidRPr="00A770BE">
        <w:rPr>
          <w:rFonts w:ascii="Trebuchet MS" w:eastAsiaTheme="minorHAnsi" w:hAnsi="Trebuchet MS" w:cs="Aptos"/>
          <w:b/>
          <w:bCs/>
          <w:sz w:val="22"/>
          <w:szCs w:val="22"/>
          <w14:ligatures w14:val="standardContextual"/>
        </w:rPr>
        <w:t>7.000,00</w:t>
      </w:r>
      <w:r w:rsidRPr="00A770BE">
        <w:rPr>
          <w:rFonts w:ascii="Trebuchet MS" w:eastAsiaTheme="minorHAnsi" w:hAnsi="Trebuchet MS" w:cs="Aptos"/>
          <w:sz w:val="22"/>
          <w:szCs w:val="22"/>
          <w14:ligatures w14:val="standardContextual"/>
        </w:rPr>
        <w:t xml:space="preserve"> </w:t>
      </w:r>
      <w:r w:rsidRPr="00A770BE">
        <w:rPr>
          <w:rFonts w:ascii="Trebuchet MS" w:eastAsiaTheme="minorHAnsi" w:hAnsi="Trebuchet MS" w:cs="Aptos"/>
          <w:b/>
          <w:sz w:val="22"/>
          <w:szCs w:val="22"/>
          <w14:ligatures w14:val="standardContextual"/>
        </w:rPr>
        <w:t>EUR</w:t>
      </w:r>
      <w:r w:rsidRPr="00A770BE">
        <w:rPr>
          <w:rFonts w:ascii="Trebuchet MS" w:eastAsiaTheme="minorHAnsi" w:hAnsi="Trebuchet MS" w:cs="Aptos"/>
          <w:sz w:val="22"/>
          <w:szCs w:val="22"/>
          <w14:ligatures w14:val="standardContextual"/>
        </w:rPr>
        <w:t xml:space="preserve"> in z vsemi ostalimi podatki ter jo na naš račun unovči v primeru če: </w:t>
      </w:r>
    </w:p>
    <w:p w14:paraId="5B053965" w14:textId="77777777" w:rsidR="00A770BE" w:rsidRPr="00A770BE" w:rsidRDefault="00A770BE" w:rsidP="00A770BE">
      <w:pPr>
        <w:autoSpaceDE w:val="0"/>
        <w:autoSpaceDN w:val="0"/>
        <w:adjustRightInd w:val="0"/>
        <w:ind w:left="426" w:right="-424" w:hanging="142"/>
        <w:jc w:val="both"/>
        <w:rPr>
          <w:rFonts w:ascii="Trebuchet MS" w:eastAsia="Times New Roman" w:hAnsi="Trebuchet MS" w:cs="Aptos"/>
          <w:bCs/>
          <w:sz w:val="22"/>
          <w:szCs w:val="22"/>
          <w:lang w:eastAsia="sl-SI"/>
          <w14:ligatures w14:val="standardContextual"/>
        </w:rPr>
      </w:pPr>
      <w:r w:rsidRPr="00A770BE">
        <w:rPr>
          <w:rFonts w:ascii="Trebuchet MS" w:eastAsia="Times New Roman" w:hAnsi="Trebuchet MS" w:cs="Aptos"/>
          <w:bCs/>
          <w:sz w:val="22"/>
          <w:szCs w:val="22"/>
          <w:lang w:eastAsia="sl-SI"/>
          <w14:ligatures w14:val="standardContextual"/>
        </w:rPr>
        <w:t>- ponudnik po roku za oddajo ponudb v času njene veljavnosti svojo ponudbo umakne ali jo spremeni;</w:t>
      </w:r>
    </w:p>
    <w:p w14:paraId="7277D053" w14:textId="77777777" w:rsidR="00A770BE" w:rsidRPr="00A770BE" w:rsidRDefault="00A770BE" w:rsidP="00A770BE">
      <w:pPr>
        <w:autoSpaceDE w:val="0"/>
        <w:autoSpaceDN w:val="0"/>
        <w:adjustRightInd w:val="0"/>
        <w:ind w:left="426" w:right="-424" w:hanging="142"/>
        <w:jc w:val="both"/>
        <w:rPr>
          <w:rFonts w:ascii="Trebuchet MS" w:eastAsia="Times New Roman" w:hAnsi="Trebuchet MS" w:cs="Aptos"/>
          <w:bCs/>
          <w:sz w:val="22"/>
          <w:szCs w:val="22"/>
          <w:lang w:eastAsia="sl-SI"/>
          <w14:ligatures w14:val="standardContextual"/>
        </w:rPr>
      </w:pPr>
      <w:r w:rsidRPr="00A770BE">
        <w:rPr>
          <w:rFonts w:ascii="Trebuchet MS" w:eastAsia="Times New Roman" w:hAnsi="Trebuchet MS" w:cs="Aptos"/>
          <w:bCs/>
          <w:sz w:val="22"/>
          <w:szCs w:val="22"/>
          <w:lang w:eastAsia="sl-SI"/>
          <w14:ligatures w14:val="standardContextual"/>
        </w:rPr>
        <w:t>- v določenem roku ne predloži zahtevanih stvarnih dokazil za navedbe v ponudbi;</w:t>
      </w:r>
    </w:p>
    <w:p w14:paraId="797FEAEC" w14:textId="77777777" w:rsidR="00A770BE" w:rsidRPr="00A770BE" w:rsidRDefault="00A770BE" w:rsidP="00A770BE">
      <w:pPr>
        <w:autoSpaceDE w:val="0"/>
        <w:autoSpaceDN w:val="0"/>
        <w:adjustRightInd w:val="0"/>
        <w:ind w:left="426" w:right="-424" w:hanging="142"/>
        <w:jc w:val="both"/>
        <w:rPr>
          <w:rFonts w:ascii="Trebuchet MS" w:eastAsia="Times New Roman" w:hAnsi="Trebuchet MS" w:cs="Aptos"/>
          <w:bCs/>
          <w:sz w:val="22"/>
          <w:szCs w:val="22"/>
          <w:lang w:eastAsia="sl-SI"/>
          <w14:ligatures w14:val="standardContextual"/>
        </w:rPr>
      </w:pPr>
      <w:r w:rsidRPr="00A770BE">
        <w:rPr>
          <w:rFonts w:ascii="Trebuchet MS" w:eastAsia="Times New Roman" w:hAnsi="Trebuchet MS" w:cs="Aptos"/>
          <w:bCs/>
          <w:sz w:val="22"/>
          <w:szCs w:val="22"/>
          <w:lang w:eastAsia="sl-SI"/>
          <w14:ligatures w14:val="standardContextual"/>
        </w:rPr>
        <w:t>- ne soglaša z odpravo računskih napak v ponudbi;</w:t>
      </w:r>
    </w:p>
    <w:p w14:paraId="3B6459CB" w14:textId="77777777" w:rsidR="00A770BE" w:rsidRPr="00A770BE" w:rsidRDefault="00A770BE" w:rsidP="00A770BE">
      <w:pPr>
        <w:autoSpaceDE w:val="0"/>
        <w:autoSpaceDN w:val="0"/>
        <w:adjustRightInd w:val="0"/>
        <w:ind w:left="426" w:right="-424" w:hanging="142"/>
        <w:jc w:val="both"/>
        <w:rPr>
          <w:rFonts w:ascii="Trebuchet MS" w:eastAsia="Times New Roman" w:hAnsi="Trebuchet MS" w:cs="Aptos"/>
          <w:bCs/>
          <w:sz w:val="22"/>
          <w:szCs w:val="22"/>
          <w:lang w:eastAsia="sl-SI"/>
          <w14:ligatures w14:val="standardContextual"/>
        </w:rPr>
      </w:pPr>
      <w:r w:rsidRPr="00A770BE">
        <w:rPr>
          <w:rFonts w:ascii="Trebuchet MS" w:eastAsia="Times New Roman" w:hAnsi="Trebuchet MS" w:cs="Aptos"/>
          <w:bCs/>
          <w:sz w:val="22"/>
          <w:szCs w:val="22"/>
          <w:lang w:eastAsia="sl-SI"/>
          <w14:ligatures w14:val="standardContextual"/>
        </w:rPr>
        <w:t>- ne sklene pogodbe v določenem roku;</w:t>
      </w:r>
    </w:p>
    <w:p w14:paraId="13D5968B" w14:textId="77777777" w:rsidR="00A770BE" w:rsidRPr="00A770BE" w:rsidRDefault="00A770BE" w:rsidP="00A770BE">
      <w:pPr>
        <w:autoSpaceDE w:val="0"/>
        <w:autoSpaceDN w:val="0"/>
        <w:adjustRightInd w:val="0"/>
        <w:ind w:left="426" w:right="-424" w:hanging="142"/>
        <w:jc w:val="both"/>
        <w:rPr>
          <w:rFonts w:ascii="Trebuchet MS" w:eastAsia="Times New Roman" w:hAnsi="Trebuchet MS" w:cs="Aptos"/>
          <w:bCs/>
          <w:sz w:val="22"/>
          <w:szCs w:val="22"/>
          <w:lang w:eastAsia="sl-SI"/>
          <w14:ligatures w14:val="standardContextual"/>
        </w:rPr>
      </w:pPr>
      <w:r w:rsidRPr="00A770BE">
        <w:rPr>
          <w:rFonts w:ascii="Trebuchet MS" w:eastAsia="Times New Roman" w:hAnsi="Trebuchet MS" w:cs="Aptos"/>
          <w:bCs/>
          <w:sz w:val="22"/>
          <w:szCs w:val="22"/>
          <w:lang w:eastAsia="sl-SI"/>
          <w14:ligatures w14:val="standardContextual"/>
        </w:rPr>
        <w:t xml:space="preserve">- v roku, navedenem v pogodbi, ne predloži zavarovanja za dobro izvedbo pogodbenih obveznosti. </w:t>
      </w:r>
    </w:p>
    <w:p w14:paraId="03FD0527" w14:textId="77777777" w:rsidR="00A770BE" w:rsidRPr="00A770BE" w:rsidRDefault="00A770BE" w:rsidP="00A770BE">
      <w:pPr>
        <w:autoSpaceDE w:val="0"/>
        <w:autoSpaceDN w:val="0"/>
        <w:adjustRightInd w:val="0"/>
        <w:ind w:right="-424"/>
        <w:jc w:val="both"/>
        <w:rPr>
          <w:rFonts w:ascii="Trebuchet MS" w:eastAsia="Times New Roman" w:hAnsi="Trebuchet MS" w:cs="Aptos"/>
          <w:bCs/>
          <w:sz w:val="22"/>
          <w:szCs w:val="22"/>
          <w:lang w:eastAsia="sl-SI"/>
          <w14:ligatures w14:val="standardContextual"/>
        </w:rPr>
      </w:pPr>
    </w:p>
    <w:p w14:paraId="1CBB548E" w14:textId="77777777" w:rsidR="00A770BE" w:rsidRPr="00A770BE" w:rsidRDefault="00A770BE" w:rsidP="00A770BE">
      <w:pPr>
        <w:autoSpaceDE w:val="0"/>
        <w:autoSpaceDN w:val="0"/>
        <w:adjustRightInd w:val="0"/>
        <w:ind w:right="-424"/>
        <w:jc w:val="both"/>
        <w:rPr>
          <w:rFonts w:ascii="Trebuchet MS" w:eastAsia="Times New Roman" w:hAnsi="Trebuchet MS" w:cs="Aptos"/>
          <w:bCs/>
          <w:sz w:val="22"/>
          <w:szCs w:val="22"/>
          <w:lang w:eastAsia="sl-SI"/>
          <w14:ligatures w14:val="standardContextual"/>
        </w:rPr>
      </w:pPr>
    </w:p>
    <w:p w14:paraId="59A78594" w14:textId="77777777" w:rsidR="00A770BE" w:rsidRPr="00A770BE" w:rsidRDefault="00A770BE" w:rsidP="00A770BE">
      <w:pPr>
        <w:widowControl w:val="0"/>
        <w:tabs>
          <w:tab w:val="left" w:pos="90"/>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Menica je unovčljiva pri: _____________________________________________________</w:t>
      </w:r>
    </w:p>
    <w:p w14:paraId="0ABC6F3D" w14:textId="77777777" w:rsidR="00A770BE" w:rsidRPr="00A770BE" w:rsidRDefault="00A770BE" w:rsidP="00A770BE">
      <w:pPr>
        <w:autoSpaceDE w:val="0"/>
        <w:autoSpaceDN w:val="0"/>
        <w:adjustRightInd w:val="0"/>
        <w:ind w:left="2832" w:right="-424"/>
        <w:rPr>
          <w:rFonts w:ascii="Trebuchet MS" w:eastAsiaTheme="minorHAnsi" w:hAnsi="Trebuchet MS" w:cs="Times-Roman"/>
          <w:sz w:val="22"/>
          <w:szCs w:val="22"/>
          <w14:ligatures w14:val="standardContextual"/>
        </w:rPr>
      </w:pPr>
      <w:r w:rsidRPr="00A770BE">
        <w:rPr>
          <w:rFonts w:ascii="Trebuchet MS" w:eastAsiaTheme="minorHAnsi" w:hAnsi="Trebuchet MS" w:cs="Aptos"/>
          <w:i/>
          <w:iCs/>
          <w:sz w:val="22"/>
          <w:szCs w:val="22"/>
          <w14:ligatures w14:val="standardContextual"/>
        </w:rPr>
        <w:t xml:space="preserve">                    domiciliat (naziv in naslov banke)                                                             </w:t>
      </w:r>
    </w:p>
    <w:p w14:paraId="7A041CEC" w14:textId="77777777" w:rsidR="00A770BE" w:rsidRPr="00A770BE" w:rsidRDefault="00A770BE" w:rsidP="00A770BE">
      <w:pPr>
        <w:widowControl w:val="0"/>
        <w:tabs>
          <w:tab w:val="left" w:pos="90"/>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s transakcijskega računa (TRR): ________________________________________________</w:t>
      </w:r>
    </w:p>
    <w:p w14:paraId="0AD6788F" w14:textId="77777777" w:rsidR="00A770BE" w:rsidRPr="00A770BE" w:rsidRDefault="00A770BE" w:rsidP="00A770BE">
      <w:pPr>
        <w:autoSpaceDE w:val="0"/>
        <w:autoSpaceDN w:val="0"/>
        <w:adjustRightInd w:val="0"/>
        <w:ind w:left="2832" w:right="-424"/>
        <w:rPr>
          <w:rFonts w:ascii="Trebuchet MS" w:eastAsiaTheme="minorHAnsi" w:hAnsi="Trebuchet MS" w:cs="Times-Roman"/>
          <w:sz w:val="22"/>
          <w:szCs w:val="22"/>
          <w14:ligatures w14:val="standardContextual"/>
        </w:rPr>
      </w:pPr>
      <w:r w:rsidRPr="00A770BE">
        <w:rPr>
          <w:rFonts w:ascii="Trebuchet MS" w:eastAsiaTheme="minorHAnsi" w:hAnsi="Trebuchet MS" w:cs="Aptos"/>
          <w:i/>
          <w:iCs/>
          <w:sz w:val="22"/>
          <w:szCs w:val="22"/>
          <w14:ligatures w14:val="standardContextual"/>
        </w:rPr>
        <w:t xml:space="preserve">                    (številka transakcijskega računa)                                                           </w:t>
      </w:r>
    </w:p>
    <w:p w14:paraId="60DBABF0" w14:textId="77777777" w:rsidR="00A770BE" w:rsidRPr="00A770BE" w:rsidRDefault="00A770BE" w:rsidP="00A770BE">
      <w:pPr>
        <w:widowControl w:val="0"/>
        <w:tabs>
          <w:tab w:val="left" w:pos="90"/>
        </w:tabs>
        <w:autoSpaceDE w:val="0"/>
        <w:autoSpaceDN w:val="0"/>
        <w:adjustRightInd w:val="0"/>
        <w:ind w:right="-424"/>
        <w:jc w:val="both"/>
        <w:rPr>
          <w:rFonts w:ascii="Trebuchet MS" w:eastAsiaTheme="minorHAnsi" w:hAnsi="Trebuchet MS" w:cs="Aptos"/>
          <w:sz w:val="22"/>
          <w:szCs w:val="22"/>
          <w14:ligatures w14:val="standardContextual"/>
        </w:rPr>
      </w:pPr>
    </w:p>
    <w:p w14:paraId="665FF38C" w14:textId="77777777" w:rsidR="00A770BE" w:rsidRPr="00A770BE" w:rsidRDefault="00A770BE" w:rsidP="00A770BE">
      <w:pPr>
        <w:widowControl w:val="0"/>
        <w:tabs>
          <w:tab w:val="left" w:pos="90"/>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Menica je neprenosljiva, unovčljiva na prvi poziv, brez protesta in je podpisana s strani pooblaščene osebe:</w:t>
      </w:r>
    </w:p>
    <w:p w14:paraId="0A0F2824" w14:textId="77777777" w:rsidR="00A770BE" w:rsidRPr="00A770BE" w:rsidRDefault="00A770BE" w:rsidP="00A770BE">
      <w:pPr>
        <w:autoSpaceDE w:val="0"/>
        <w:autoSpaceDN w:val="0"/>
        <w:adjustRightInd w:val="0"/>
        <w:ind w:right="-424"/>
        <w:rPr>
          <w:rFonts w:ascii="Trebuchet MS" w:eastAsiaTheme="minorHAnsi" w:hAnsi="Trebuchet MS" w:cs="Times-Roman"/>
          <w:sz w:val="22"/>
          <w:szCs w:val="22"/>
          <w14:ligatures w14:val="standardContextual"/>
        </w:rPr>
      </w:pPr>
      <w:r w:rsidRPr="00A770BE">
        <w:rPr>
          <w:rFonts w:ascii="Trebuchet MS" w:eastAsiaTheme="minorHAnsi" w:hAnsi="Trebuchet MS" w:cs="Aptos"/>
          <w:sz w:val="22"/>
          <w:szCs w:val="22"/>
          <w14:ligatures w14:val="standardContextual"/>
        </w:rPr>
        <w:t>………………………………………………..…….., kot</w:t>
      </w:r>
      <w:r w:rsidRPr="00A770BE">
        <w:rPr>
          <w:rFonts w:ascii="Trebuchet MS" w:eastAsiaTheme="minorHAnsi" w:hAnsi="Trebuchet MS" w:cs="Times-Roman"/>
          <w:sz w:val="22"/>
          <w:szCs w:val="22"/>
          <w14:ligatures w14:val="standardContextual"/>
        </w:rPr>
        <w:t xml:space="preserve"> ………………………………                 ……………………</w:t>
      </w:r>
    </w:p>
    <w:p w14:paraId="02839E3C" w14:textId="77777777" w:rsidR="00A770BE" w:rsidRPr="00A770BE" w:rsidRDefault="00A770BE" w:rsidP="00A770BE">
      <w:pPr>
        <w:autoSpaceDE w:val="0"/>
        <w:autoSpaceDN w:val="0"/>
        <w:adjustRightInd w:val="0"/>
        <w:ind w:right="-424"/>
        <w:rPr>
          <w:rFonts w:ascii="Trebuchet MS" w:eastAsiaTheme="minorHAnsi" w:hAnsi="Trebuchet MS" w:cs="Times-Roman"/>
          <w:sz w:val="22"/>
          <w:szCs w:val="22"/>
          <w14:ligatures w14:val="standardContextual"/>
        </w:rPr>
      </w:pPr>
      <w:r w:rsidRPr="00A770BE">
        <w:rPr>
          <w:rFonts w:ascii="Trebuchet MS" w:eastAsiaTheme="minorHAnsi" w:hAnsi="Trebuchet MS" w:cs="Aptos"/>
          <w:i/>
          <w:iCs/>
          <w:sz w:val="22"/>
          <w:szCs w:val="22"/>
          <w14:ligatures w14:val="standardContextual"/>
        </w:rPr>
        <w:t>(ime in priimek pooblaš</w:t>
      </w:r>
      <w:r w:rsidRPr="00A770BE">
        <w:rPr>
          <w:rFonts w:ascii="Trebuchet MS" w:eastAsiaTheme="minorHAnsi" w:hAnsi="Trebuchet MS" w:cs="Aptos"/>
          <w:sz w:val="22"/>
          <w:szCs w:val="22"/>
          <w14:ligatures w14:val="standardContextual"/>
        </w:rPr>
        <w:t>č</w:t>
      </w:r>
      <w:r w:rsidRPr="00A770BE">
        <w:rPr>
          <w:rFonts w:ascii="Trebuchet MS" w:eastAsiaTheme="minorHAnsi" w:hAnsi="Trebuchet MS" w:cs="Aptos"/>
          <w:i/>
          <w:iCs/>
          <w:sz w:val="22"/>
          <w:szCs w:val="22"/>
          <w14:ligatures w14:val="standardContextual"/>
        </w:rPr>
        <w:t xml:space="preserve">ene osebe)            (funkcija)                </w:t>
      </w:r>
      <w:r w:rsidRPr="00A770BE">
        <w:rPr>
          <w:rFonts w:ascii="Trebuchet MS" w:eastAsiaTheme="minorHAnsi" w:hAnsi="Trebuchet MS" w:cs="Aptos"/>
          <w:i/>
          <w:iCs/>
          <w:sz w:val="22"/>
          <w:szCs w:val="22"/>
          <w14:ligatures w14:val="standardContextual"/>
        </w:rPr>
        <w:tab/>
      </w:r>
      <w:r w:rsidRPr="00A770BE">
        <w:rPr>
          <w:rFonts w:ascii="Trebuchet MS" w:eastAsiaTheme="minorHAnsi" w:hAnsi="Trebuchet MS" w:cs="Aptos"/>
          <w:i/>
          <w:iCs/>
          <w:sz w:val="22"/>
          <w:szCs w:val="22"/>
          <w14:ligatures w14:val="standardContextual"/>
        </w:rPr>
        <w:tab/>
        <w:t xml:space="preserve"> (podpis)</w:t>
      </w:r>
    </w:p>
    <w:p w14:paraId="0E5A1D45" w14:textId="77777777" w:rsidR="00A770BE" w:rsidRPr="00A770BE" w:rsidRDefault="00A770BE" w:rsidP="00A770BE">
      <w:pPr>
        <w:widowControl w:val="0"/>
        <w:tabs>
          <w:tab w:val="left" w:pos="113"/>
        </w:tabs>
        <w:autoSpaceDE w:val="0"/>
        <w:autoSpaceDN w:val="0"/>
        <w:adjustRightInd w:val="0"/>
        <w:ind w:right="-424"/>
        <w:rPr>
          <w:rFonts w:ascii="Trebuchet MS" w:eastAsiaTheme="minorHAnsi" w:hAnsi="Trebuchet MS" w:cs="Times-Roman"/>
          <w:sz w:val="22"/>
          <w:szCs w:val="22"/>
          <w14:ligatures w14:val="standardContextual"/>
        </w:rPr>
      </w:pPr>
    </w:p>
    <w:p w14:paraId="32219FC2" w14:textId="77777777" w:rsidR="00A770BE" w:rsidRPr="00A770BE" w:rsidRDefault="00A770BE" w:rsidP="00A770BE">
      <w:pPr>
        <w:widowControl w:val="0"/>
        <w:tabs>
          <w:tab w:val="left" w:pos="113"/>
        </w:tabs>
        <w:autoSpaceDE w:val="0"/>
        <w:autoSpaceDN w:val="0"/>
        <w:adjustRightInd w:val="0"/>
        <w:ind w:right="-424"/>
        <w:rPr>
          <w:rFonts w:ascii="Trebuchet MS" w:eastAsiaTheme="minorHAnsi" w:hAnsi="Trebuchet MS" w:cs="Times-Roman"/>
          <w:sz w:val="22"/>
          <w:szCs w:val="22"/>
          <w14:ligatures w14:val="standardContextual"/>
        </w:rPr>
      </w:pPr>
    </w:p>
    <w:p w14:paraId="4EFAAF17" w14:textId="77777777" w:rsidR="00A770BE" w:rsidRPr="00A770BE" w:rsidRDefault="00A770BE" w:rsidP="00A770BE">
      <w:pPr>
        <w:widowControl w:val="0"/>
        <w:tabs>
          <w:tab w:val="left" w:pos="7143"/>
        </w:tabs>
        <w:autoSpaceDE w:val="0"/>
        <w:autoSpaceDN w:val="0"/>
        <w:adjustRightInd w:val="0"/>
        <w:ind w:right="-424"/>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Menica naj bo izpolnjena s klavzulo »</w:t>
      </w:r>
      <w:r w:rsidRPr="00A770BE">
        <w:rPr>
          <w:rFonts w:ascii="Trebuchet MS" w:eastAsiaTheme="minorHAnsi" w:hAnsi="Trebuchet MS" w:cs="Aptos"/>
          <w:b/>
          <w:sz w:val="22"/>
          <w:szCs w:val="22"/>
          <w14:ligatures w14:val="standardContextual"/>
        </w:rPr>
        <w:t>brez protesta</w:t>
      </w:r>
      <w:r w:rsidRPr="00A770BE">
        <w:rPr>
          <w:rFonts w:ascii="Trebuchet MS" w:eastAsiaTheme="minorHAnsi" w:hAnsi="Trebuchet MS" w:cs="Aptos"/>
          <w:sz w:val="22"/>
          <w:szCs w:val="22"/>
          <w14:ligatures w14:val="standardContextual"/>
        </w:rPr>
        <w:t xml:space="preserve">«. </w:t>
      </w:r>
    </w:p>
    <w:p w14:paraId="021BE87D" w14:textId="77777777" w:rsidR="00A770BE" w:rsidRPr="00A770BE" w:rsidRDefault="00A770BE" w:rsidP="00A770BE">
      <w:pPr>
        <w:widowControl w:val="0"/>
        <w:tabs>
          <w:tab w:val="left" w:pos="7143"/>
        </w:tabs>
        <w:autoSpaceDE w:val="0"/>
        <w:autoSpaceDN w:val="0"/>
        <w:adjustRightInd w:val="0"/>
        <w:ind w:right="-424"/>
        <w:rPr>
          <w:rFonts w:ascii="Trebuchet MS" w:eastAsiaTheme="minorHAnsi" w:hAnsi="Trebuchet MS" w:cs="Aptos"/>
          <w:sz w:val="22"/>
          <w:szCs w:val="22"/>
          <w14:ligatures w14:val="standardContextual"/>
        </w:rPr>
      </w:pPr>
    </w:p>
    <w:p w14:paraId="03B2C2CE"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S podpisom te menične izjave pooblaščamo poslovno banko ___________________________, pri kateri ima naša družba odprt transakcijski račun št. _________________________, da naročniku Mestni občini Celje pri predložitvi menice na unovčenje izplača znesek naveden na menici.</w:t>
      </w:r>
    </w:p>
    <w:p w14:paraId="7BE7FF93"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 </w:t>
      </w:r>
    </w:p>
    <w:p w14:paraId="0E4497B7"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p>
    <w:p w14:paraId="787D12A1"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 xml:space="preserve">Menico se lahko unovči najkasneje </w:t>
      </w:r>
      <w:r w:rsidRPr="00A770BE">
        <w:rPr>
          <w:rFonts w:ascii="Trebuchet MS" w:eastAsiaTheme="minorHAnsi" w:hAnsi="Trebuchet MS" w:cs="Aptos"/>
          <w:b/>
          <w:bCs/>
          <w:sz w:val="22"/>
          <w:szCs w:val="22"/>
          <w14:ligatures w14:val="standardContextual"/>
        </w:rPr>
        <w:t>do _____________</w:t>
      </w:r>
      <w:r w:rsidRPr="00A770BE">
        <w:rPr>
          <w:rFonts w:ascii="Trebuchet MS" w:eastAsiaTheme="minorHAnsi" w:hAnsi="Trebuchet MS" w:cs="Aptos"/>
          <w:sz w:val="22"/>
          <w:szCs w:val="22"/>
          <w14:ligatures w14:val="standardContextual"/>
        </w:rPr>
        <w:t xml:space="preserve"> (</w:t>
      </w:r>
      <w:r w:rsidRPr="00A770BE">
        <w:rPr>
          <w:rFonts w:ascii="Trebuchet MS" w:eastAsiaTheme="minorHAnsi" w:hAnsi="Trebuchet MS" w:cs="Aptos"/>
          <w:b/>
          <w:sz w:val="22"/>
          <w:szCs w:val="22"/>
          <w:u w:val="single"/>
          <w14:ligatures w14:val="standardContextual"/>
        </w:rPr>
        <w:t>do vključno 4 mesece po roku za oddajo ponudb)</w:t>
      </w:r>
      <w:r w:rsidRPr="00A770BE">
        <w:rPr>
          <w:rFonts w:ascii="Trebuchet MS" w:eastAsiaTheme="minorHAnsi" w:hAnsi="Trebuchet MS" w:cs="Aptos"/>
          <w:sz w:val="22"/>
          <w:szCs w:val="22"/>
          <w14:ligatures w14:val="standardContextual"/>
        </w:rPr>
        <w:t xml:space="preserve">. </w:t>
      </w:r>
    </w:p>
    <w:p w14:paraId="7140B1CE"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p>
    <w:p w14:paraId="59F22DD6"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V primeru menično pravnega uveljavljanja menic proti nam se vnaprej odrekamo vsem ugovorom proti meničnim plačilnim nalogom.</w:t>
      </w:r>
    </w:p>
    <w:p w14:paraId="3AD54A47"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p>
    <w:p w14:paraId="238F4FF9"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Naročnik je zavezan, da nam vrne menice, ki jih ne bo uporabil v zgoraj navedene namene, po izteku roka.</w:t>
      </w:r>
    </w:p>
    <w:p w14:paraId="4BFBD68D" w14:textId="77777777" w:rsidR="00A770BE" w:rsidRPr="00A770BE" w:rsidRDefault="00A770BE" w:rsidP="00A770BE">
      <w:pPr>
        <w:widowControl w:val="0"/>
        <w:tabs>
          <w:tab w:val="left" w:pos="113"/>
        </w:tabs>
        <w:autoSpaceDE w:val="0"/>
        <w:autoSpaceDN w:val="0"/>
        <w:adjustRightInd w:val="0"/>
        <w:ind w:right="-424"/>
        <w:jc w:val="both"/>
        <w:rPr>
          <w:rFonts w:ascii="Trebuchet MS" w:eastAsiaTheme="minorHAnsi" w:hAnsi="Trebuchet MS" w:cs="Aptos"/>
          <w:sz w:val="22"/>
          <w:szCs w:val="22"/>
          <w14:ligatures w14:val="standardContextual"/>
        </w:rPr>
      </w:pPr>
    </w:p>
    <w:p w14:paraId="1762C9EC" w14:textId="77777777" w:rsidR="00A770BE" w:rsidRPr="00A770BE" w:rsidRDefault="00A770BE" w:rsidP="00A770BE">
      <w:pPr>
        <w:widowControl w:val="0"/>
        <w:tabs>
          <w:tab w:val="left" w:pos="714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lastRenderedPageBreak/>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3E92F63" w14:textId="77777777" w:rsidR="00A770BE" w:rsidRPr="00A770BE" w:rsidRDefault="00A770BE" w:rsidP="00A770BE">
      <w:pPr>
        <w:widowControl w:val="0"/>
        <w:tabs>
          <w:tab w:val="left" w:pos="7143"/>
        </w:tabs>
        <w:autoSpaceDE w:val="0"/>
        <w:autoSpaceDN w:val="0"/>
        <w:adjustRightInd w:val="0"/>
        <w:ind w:right="-424"/>
        <w:jc w:val="both"/>
        <w:rPr>
          <w:rFonts w:ascii="Trebuchet MS" w:eastAsiaTheme="minorHAnsi" w:hAnsi="Trebuchet MS" w:cs="Aptos"/>
          <w:sz w:val="22"/>
          <w:szCs w:val="22"/>
          <w14:ligatures w14:val="standardContextual"/>
        </w:rPr>
      </w:pPr>
    </w:p>
    <w:p w14:paraId="63CBBBD5" w14:textId="77777777" w:rsidR="00A770BE" w:rsidRPr="00A770BE" w:rsidRDefault="00A770BE" w:rsidP="00A770BE">
      <w:pPr>
        <w:widowControl w:val="0"/>
        <w:tabs>
          <w:tab w:val="left" w:pos="7143"/>
        </w:tabs>
        <w:autoSpaceDE w:val="0"/>
        <w:autoSpaceDN w:val="0"/>
        <w:adjustRightInd w:val="0"/>
        <w:ind w:right="-424"/>
        <w:jc w:val="both"/>
        <w:rPr>
          <w:rFonts w:ascii="Trebuchet MS" w:eastAsiaTheme="minorHAnsi" w:hAnsi="Trebuchet MS" w:cs="Aptos"/>
          <w:sz w:val="22"/>
          <w:szCs w:val="22"/>
          <w14:ligatures w14:val="standardContextual"/>
        </w:rPr>
      </w:pPr>
      <w:r w:rsidRPr="00A770BE">
        <w:rPr>
          <w:rFonts w:ascii="Trebuchet MS" w:eastAsiaTheme="minorHAnsi" w:hAnsi="Trebuchet MS" w:cs="Aptos"/>
          <w:sz w:val="22"/>
          <w:szCs w:val="22"/>
          <w14:ligatures w14:val="standardContextual"/>
        </w:rPr>
        <w:t>Za obveznosti po zgoraj omenjeni pogodbi in po menici jamči družba z vsem svojim sedanjim in bodočim premoženjem.</w:t>
      </w:r>
    </w:p>
    <w:p w14:paraId="19F1D68A" w14:textId="77777777" w:rsidR="00A770BE" w:rsidRPr="00A770BE" w:rsidRDefault="00A770BE" w:rsidP="00A770BE">
      <w:pPr>
        <w:widowControl w:val="0"/>
        <w:tabs>
          <w:tab w:val="left" w:pos="7143"/>
        </w:tabs>
        <w:autoSpaceDE w:val="0"/>
        <w:autoSpaceDN w:val="0"/>
        <w:adjustRightInd w:val="0"/>
        <w:ind w:right="-424"/>
        <w:jc w:val="both"/>
        <w:rPr>
          <w:rFonts w:ascii="Trebuchet MS" w:eastAsiaTheme="minorHAnsi" w:hAnsi="Trebuchet MS" w:cs="Aptos"/>
          <w:sz w:val="22"/>
          <w:szCs w:val="22"/>
          <w14:ligatures w14:val="standardContextual"/>
        </w:rPr>
      </w:pPr>
    </w:p>
    <w:p w14:paraId="6DC01EC8" w14:textId="77777777" w:rsidR="00A770BE" w:rsidRPr="00A770BE" w:rsidRDefault="00A770BE" w:rsidP="00A770BE">
      <w:pPr>
        <w:widowControl w:val="0"/>
        <w:tabs>
          <w:tab w:val="left" w:pos="7143"/>
        </w:tabs>
        <w:autoSpaceDE w:val="0"/>
        <w:autoSpaceDN w:val="0"/>
        <w:adjustRightInd w:val="0"/>
        <w:ind w:right="-424"/>
        <w:jc w:val="both"/>
        <w:rPr>
          <w:rFonts w:ascii="Trebuchet MS" w:hAnsi="Trebuchet MS" w:cs="Trebuchet MS"/>
          <w:sz w:val="22"/>
          <w:szCs w:val="22"/>
        </w:rPr>
      </w:pPr>
    </w:p>
    <w:p w14:paraId="7E69D6C3" w14:textId="77777777" w:rsidR="00A770BE" w:rsidRPr="00A770BE" w:rsidRDefault="00A770BE" w:rsidP="00A770BE">
      <w:pPr>
        <w:widowControl w:val="0"/>
        <w:tabs>
          <w:tab w:val="left" w:pos="7143"/>
        </w:tabs>
        <w:autoSpaceDE w:val="0"/>
        <w:autoSpaceDN w:val="0"/>
        <w:adjustRightInd w:val="0"/>
        <w:ind w:right="-424"/>
        <w:rPr>
          <w:rFonts w:ascii="Trebuchet MS" w:hAnsi="Trebuchet MS" w:cs="Trebuchet MS"/>
          <w:sz w:val="22"/>
          <w:szCs w:val="22"/>
        </w:rPr>
      </w:pPr>
      <w:r w:rsidRPr="00A770BE">
        <w:rPr>
          <w:rFonts w:ascii="Trebuchet MS" w:hAnsi="Trebuchet MS" w:cs="Trebuchet MS"/>
          <w:sz w:val="22"/>
          <w:szCs w:val="22"/>
        </w:rPr>
        <w:t>Kraj:      ________________             Izdajatelj menice: __________________________</w:t>
      </w:r>
    </w:p>
    <w:p w14:paraId="3D60FDA3" w14:textId="77777777" w:rsidR="00A770BE" w:rsidRPr="00A770BE" w:rsidRDefault="00A770BE" w:rsidP="00A770BE">
      <w:pPr>
        <w:autoSpaceDE w:val="0"/>
        <w:autoSpaceDN w:val="0"/>
        <w:adjustRightInd w:val="0"/>
        <w:ind w:right="-424"/>
        <w:rPr>
          <w:rFonts w:ascii="Trebuchet MS" w:hAnsi="Trebuchet MS" w:cs="Times-Roman"/>
          <w:sz w:val="22"/>
          <w:szCs w:val="22"/>
        </w:rPr>
      </w:pPr>
      <w:r w:rsidRPr="00A770BE">
        <w:rPr>
          <w:rFonts w:ascii="Trebuchet MS" w:hAnsi="Trebuchet MS" w:cs="Trebuchet MS"/>
          <w:sz w:val="22"/>
          <w:szCs w:val="22"/>
        </w:rPr>
        <w:t xml:space="preserve">Datum:  ________________                                           </w:t>
      </w:r>
      <w:r w:rsidRPr="00A770BE">
        <w:rPr>
          <w:rFonts w:ascii="Trebuchet MS" w:hAnsi="Trebuchet MS" w:cs="Trebuchet MS"/>
          <w:i/>
          <w:iCs/>
          <w:sz w:val="22"/>
          <w:szCs w:val="22"/>
        </w:rPr>
        <w:t xml:space="preserve">                    (ponudnik)                                                             </w:t>
      </w:r>
    </w:p>
    <w:p w14:paraId="4CEF275D" w14:textId="77777777" w:rsidR="00A770BE" w:rsidRPr="00A770BE" w:rsidRDefault="00A770BE" w:rsidP="00A770BE">
      <w:pPr>
        <w:widowControl w:val="0"/>
        <w:tabs>
          <w:tab w:val="left" w:pos="7143"/>
        </w:tabs>
        <w:autoSpaceDE w:val="0"/>
        <w:autoSpaceDN w:val="0"/>
        <w:adjustRightInd w:val="0"/>
        <w:ind w:right="-424"/>
        <w:rPr>
          <w:rFonts w:ascii="Trebuchet MS" w:hAnsi="Trebuchet MS" w:cs="Trebuchet MS"/>
          <w:sz w:val="22"/>
          <w:szCs w:val="22"/>
        </w:rPr>
      </w:pPr>
      <w:r w:rsidRPr="00A770BE">
        <w:rPr>
          <w:rFonts w:ascii="Trebuchet MS" w:hAnsi="Trebuchet MS" w:cs="Trebuchet MS"/>
          <w:sz w:val="22"/>
          <w:szCs w:val="22"/>
        </w:rPr>
        <w:t xml:space="preserve">                                                                                   __________________________</w:t>
      </w:r>
    </w:p>
    <w:p w14:paraId="0DC5E9C3" w14:textId="77777777" w:rsidR="00A770BE" w:rsidRPr="00A770BE" w:rsidRDefault="00A770BE" w:rsidP="00A770BE">
      <w:pPr>
        <w:autoSpaceDE w:val="0"/>
        <w:autoSpaceDN w:val="0"/>
        <w:adjustRightInd w:val="0"/>
        <w:ind w:left="5529" w:right="-424"/>
        <w:rPr>
          <w:rFonts w:ascii="Trebuchet MS" w:hAnsi="Trebuchet MS" w:cs="Trebuchet MS"/>
          <w:i/>
          <w:iCs/>
          <w:sz w:val="22"/>
          <w:szCs w:val="22"/>
        </w:rPr>
      </w:pPr>
      <w:r w:rsidRPr="00A770BE">
        <w:rPr>
          <w:rFonts w:ascii="Trebuchet MS" w:hAnsi="Trebuchet MS" w:cs="Trebuchet MS"/>
          <w:i/>
          <w:iCs/>
          <w:sz w:val="22"/>
          <w:szCs w:val="22"/>
        </w:rPr>
        <w:t xml:space="preserve">(ime in priimek zakonitega zastopnika)                                                                        </w:t>
      </w:r>
      <w:r w:rsidRPr="00A770BE">
        <w:rPr>
          <w:rFonts w:ascii="Trebuchet MS" w:hAnsi="Trebuchet MS" w:cs="Trebuchet MS"/>
          <w:sz w:val="22"/>
          <w:szCs w:val="22"/>
        </w:rPr>
        <w:t>_________________________</w:t>
      </w:r>
    </w:p>
    <w:p w14:paraId="7CA5A28C" w14:textId="77777777" w:rsidR="00A770BE" w:rsidRPr="00A770BE" w:rsidRDefault="00A770BE" w:rsidP="00A770BE">
      <w:pPr>
        <w:widowControl w:val="0"/>
        <w:tabs>
          <w:tab w:val="left" w:pos="7143"/>
        </w:tabs>
        <w:autoSpaceDE w:val="0"/>
        <w:autoSpaceDN w:val="0"/>
        <w:adjustRightInd w:val="0"/>
        <w:ind w:right="-424"/>
        <w:rPr>
          <w:rFonts w:ascii="Trebuchet MS" w:hAnsi="Trebuchet MS" w:cs="Trebuchet MS"/>
          <w:i/>
          <w:iCs/>
          <w:sz w:val="22"/>
          <w:szCs w:val="22"/>
        </w:rPr>
      </w:pPr>
      <w:r w:rsidRPr="00A770BE">
        <w:rPr>
          <w:rFonts w:ascii="Trebuchet MS" w:hAnsi="Trebuchet MS" w:cs="Trebuchet MS"/>
          <w:sz w:val="22"/>
          <w:szCs w:val="22"/>
        </w:rPr>
        <w:t xml:space="preserve">                                                                                                            </w:t>
      </w:r>
      <w:r w:rsidRPr="00A770BE">
        <w:rPr>
          <w:rFonts w:ascii="Trebuchet MS" w:hAnsi="Trebuchet MS" w:cs="Trebuchet MS"/>
          <w:i/>
          <w:iCs/>
          <w:sz w:val="22"/>
          <w:szCs w:val="22"/>
        </w:rPr>
        <w:t xml:space="preserve">(funkcija)                                </w:t>
      </w:r>
    </w:p>
    <w:p w14:paraId="7959C459" w14:textId="77777777" w:rsidR="00A770BE" w:rsidRPr="00A770BE" w:rsidRDefault="00A770BE" w:rsidP="00A770BE">
      <w:pPr>
        <w:widowControl w:val="0"/>
        <w:tabs>
          <w:tab w:val="left" w:pos="7143"/>
        </w:tabs>
        <w:autoSpaceDE w:val="0"/>
        <w:autoSpaceDN w:val="0"/>
        <w:adjustRightInd w:val="0"/>
        <w:ind w:right="-424"/>
        <w:rPr>
          <w:rFonts w:ascii="Trebuchet MS" w:hAnsi="Trebuchet MS" w:cs="Trebuchet MS"/>
          <w:sz w:val="22"/>
          <w:szCs w:val="22"/>
        </w:rPr>
      </w:pPr>
      <w:r w:rsidRPr="00A770BE">
        <w:rPr>
          <w:rFonts w:ascii="Trebuchet MS" w:hAnsi="Trebuchet MS" w:cs="Trebuchet MS"/>
          <w:sz w:val="22"/>
          <w:szCs w:val="22"/>
        </w:rPr>
        <w:t xml:space="preserve">                                                                                   _________________________</w:t>
      </w:r>
    </w:p>
    <w:p w14:paraId="03CE9554" w14:textId="77777777" w:rsidR="00A770BE" w:rsidRPr="00A770BE" w:rsidRDefault="00A770BE" w:rsidP="00A770BE">
      <w:pPr>
        <w:widowControl w:val="0"/>
        <w:tabs>
          <w:tab w:val="left" w:pos="7143"/>
        </w:tabs>
        <w:autoSpaceDE w:val="0"/>
        <w:autoSpaceDN w:val="0"/>
        <w:adjustRightInd w:val="0"/>
        <w:ind w:right="-424"/>
        <w:rPr>
          <w:rFonts w:ascii="Trebuchet MS" w:hAnsi="Trebuchet MS" w:cs="Trebuchet MS"/>
          <w:i/>
          <w:iCs/>
          <w:sz w:val="22"/>
          <w:szCs w:val="22"/>
        </w:rPr>
      </w:pPr>
      <w:r w:rsidRPr="00A770BE">
        <w:rPr>
          <w:rFonts w:ascii="Trebuchet MS" w:hAnsi="Trebuchet MS" w:cs="Trebuchet MS"/>
          <w:sz w:val="22"/>
          <w:szCs w:val="22"/>
        </w:rPr>
        <w:t xml:space="preserve">                                                                                                            </w:t>
      </w:r>
      <w:r w:rsidRPr="00A770BE">
        <w:rPr>
          <w:rFonts w:ascii="Trebuchet MS" w:hAnsi="Trebuchet MS" w:cs="Trebuchet MS"/>
          <w:i/>
          <w:iCs/>
          <w:sz w:val="22"/>
          <w:szCs w:val="22"/>
        </w:rPr>
        <w:t xml:space="preserve">(podpis)                                  </w:t>
      </w:r>
    </w:p>
    <w:p w14:paraId="274368E5" w14:textId="77777777" w:rsidR="00A770BE" w:rsidRPr="00A770BE" w:rsidRDefault="00A770BE" w:rsidP="00A770BE">
      <w:pPr>
        <w:widowControl w:val="0"/>
        <w:tabs>
          <w:tab w:val="left" w:pos="7143"/>
        </w:tabs>
        <w:autoSpaceDE w:val="0"/>
        <w:autoSpaceDN w:val="0"/>
        <w:adjustRightInd w:val="0"/>
        <w:ind w:right="-424"/>
        <w:jc w:val="both"/>
        <w:rPr>
          <w:rFonts w:ascii="Trebuchet MS" w:eastAsiaTheme="minorHAnsi" w:hAnsi="Trebuchet MS" w:cs="Aptos"/>
          <w:sz w:val="22"/>
          <w:szCs w:val="22"/>
          <w14:ligatures w14:val="standardContextual"/>
        </w:rPr>
      </w:pPr>
    </w:p>
    <w:p w14:paraId="601BE791" w14:textId="77777777" w:rsidR="00A770BE" w:rsidRPr="00A770BE" w:rsidRDefault="00A770BE" w:rsidP="00A770BE">
      <w:pPr>
        <w:tabs>
          <w:tab w:val="left" w:pos="284"/>
        </w:tabs>
        <w:ind w:right="-424"/>
        <w:rPr>
          <w:rFonts w:ascii="Trebuchet MS" w:eastAsiaTheme="minorHAnsi" w:hAnsi="Trebuchet MS" w:cs="Aptos"/>
          <w:b/>
          <w:sz w:val="22"/>
          <w:szCs w:val="22"/>
          <w:u w:val="single"/>
          <w:shd w:val="clear" w:color="auto" w:fill="D9D9D9"/>
          <w14:ligatures w14:val="standardContextual"/>
        </w:rPr>
      </w:pPr>
    </w:p>
    <w:p w14:paraId="298F7F5E" w14:textId="77777777" w:rsidR="00A770BE" w:rsidRPr="00A770BE" w:rsidRDefault="00A770BE" w:rsidP="00A770BE">
      <w:pPr>
        <w:tabs>
          <w:tab w:val="left" w:pos="284"/>
        </w:tabs>
        <w:ind w:right="-424"/>
        <w:rPr>
          <w:rFonts w:ascii="Trebuchet MS" w:eastAsiaTheme="minorHAnsi" w:hAnsi="Trebuchet MS" w:cs="Aptos"/>
          <w:b/>
          <w:sz w:val="22"/>
          <w:szCs w:val="22"/>
          <w:u w:val="single"/>
          <w:shd w:val="clear" w:color="auto" w:fill="D9D9D9"/>
          <w14:ligatures w14:val="standardContextual"/>
        </w:rPr>
      </w:pPr>
    </w:p>
    <w:p w14:paraId="0115FCE3" w14:textId="77777777" w:rsidR="00A770BE" w:rsidRPr="00A770BE" w:rsidRDefault="00A770BE" w:rsidP="00A770BE">
      <w:pPr>
        <w:tabs>
          <w:tab w:val="left" w:pos="284"/>
        </w:tabs>
        <w:ind w:right="-424"/>
        <w:rPr>
          <w:rFonts w:ascii="Trebuchet MS" w:eastAsiaTheme="minorHAnsi" w:hAnsi="Trebuchet MS" w:cs="Aptos"/>
          <w:b/>
          <w:sz w:val="22"/>
          <w:szCs w:val="22"/>
          <w:u w:val="single"/>
          <w:shd w:val="clear" w:color="auto" w:fill="D9D9D9"/>
          <w14:ligatures w14:val="standardContextual"/>
        </w:rPr>
      </w:pPr>
    </w:p>
    <w:p w14:paraId="43934BBC" w14:textId="77777777" w:rsidR="00A770BE" w:rsidRPr="00A770BE" w:rsidRDefault="00A770BE" w:rsidP="00A770BE">
      <w:pPr>
        <w:tabs>
          <w:tab w:val="left" w:pos="284"/>
        </w:tabs>
        <w:ind w:right="-424"/>
        <w:rPr>
          <w:rFonts w:ascii="Trebuchet MS" w:eastAsiaTheme="minorHAnsi" w:hAnsi="Trebuchet MS" w:cs="Aptos"/>
          <w:b/>
          <w:sz w:val="22"/>
          <w:szCs w:val="22"/>
          <w:u w:val="single"/>
          <w:shd w:val="clear" w:color="auto" w:fill="D9D9D9"/>
          <w14:ligatures w14:val="standardContextual"/>
        </w:rPr>
      </w:pPr>
    </w:p>
    <w:p w14:paraId="04CD38C7" w14:textId="77777777" w:rsidR="00A770BE" w:rsidRPr="00A770BE" w:rsidRDefault="00A770BE" w:rsidP="00A770BE">
      <w:pPr>
        <w:tabs>
          <w:tab w:val="left" w:pos="284"/>
        </w:tabs>
        <w:ind w:right="-424"/>
        <w:rPr>
          <w:rFonts w:ascii="Trebuchet MS" w:eastAsiaTheme="minorHAnsi" w:hAnsi="Trebuchet MS" w:cs="Aptos"/>
          <w:b/>
          <w:sz w:val="22"/>
          <w:szCs w:val="22"/>
          <w:shd w:val="clear" w:color="auto" w:fill="D9D9D9"/>
          <w14:ligatures w14:val="standardContextual"/>
        </w:rPr>
      </w:pPr>
      <w:r w:rsidRPr="00A770BE">
        <w:rPr>
          <w:rFonts w:ascii="Trebuchet MS" w:eastAsiaTheme="minorHAnsi" w:hAnsi="Trebuchet MS" w:cs="Aptos"/>
          <w:b/>
          <w:sz w:val="22"/>
          <w:szCs w:val="22"/>
          <w:u w:val="single"/>
          <w:shd w:val="clear" w:color="auto" w:fill="D9D9D9"/>
          <w14:ligatures w14:val="standardContextual"/>
        </w:rPr>
        <w:t>Opomba</w:t>
      </w:r>
      <w:r w:rsidRPr="00A770BE">
        <w:rPr>
          <w:rFonts w:ascii="Trebuchet MS" w:eastAsiaTheme="minorHAnsi" w:hAnsi="Trebuchet MS" w:cs="Aptos"/>
          <w:b/>
          <w:sz w:val="22"/>
          <w:szCs w:val="22"/>
          <w:shd w:val="clear" w:color="auto" w:fill="D9D9D9"/>
          <w14:ligatures w14:val="standardContextual"/>
        </w:rPr>
        <w:t>: Menično izjavo je potrebno predložiti v 3 originalnih izvodih – skladno s točko 8.1. Razpisne dokumentacije!</w:t>
      </w:r>
    </w:p>
    <w:p w14:paraId="5007E230" w14:textId="77777777" w:rsidR="00A770BE" w:rsidRPr="00A770BE" w:rsidRDefault="00A770BE" w:rsidP="00A770BE">
      <w:pPr>
        <w:tabs>
          <w:tab w:val="left" w:pos="284"/>
        </w:tabs>
        <w:ind w:right="-424"/>
        <w:rPr>
          <w:rFonts w:ascii="Trebuchet MS" w:eastAsiaTheme="minorHAnsi" w:hAnsi="Trebuchet MS" w:cs="Aptos"/>
          <w:b/>
          <w:sz w:val="22"/>
          <w:szCs w:val="22"/>
          <w:shd w:val="clear" w:color="auto" w:fill="D9D9D9"/>
          <w14:ligatures w14:val="standardContextual"/>
        </w:rPr>
      </w:pPr>
    </w:p>
    <w:p w14:paraId="597D389B" w14:textId="77777777" w:rsidR="00A770BE" w:rsidRPr="00A770BE" w:rsidRDefault="00A770BE" w:rsidP="00A770BE">
      <w:pPr>
        <w:tabs>
          <w:tab w:val="left" w:pos="284"/>
        </w:tabs>
        <w:ind w:left="993" w:right="-424" w:hanging="993"/>
        <w:rPr>
          <w:rFonts w:ascii="Trebuchet MS" w:eastAsiaTheme="minorHAnsi" w:hAnsi="Trebuchet MS" w:cs="Aptos"/>
          <w:b/>
          <w:sz w:val="22"/>
          <w:szCs w:val="22"/>
          <w:highlight w:val="lightGray"/>
          <w14:ligatures w14:val="standardContextual"/>
        </w:rPr>
      </w:pPr>
      <w:r w:rsidRPr="00A770BE">
        <w:rPr>
          <w:rFonts w:ascii="Trebuchet MS" w:eastAsiaTheme="minorHAnsi" w:hAnsi="Trebuchet MS" w:cs="Aptos"/>
          <w:b/>
          <w:sz w:val="22"/>
          <w:szCs w:val="22"/>
          <w:highlight w:val="lightGray"/>
          <w:u w:val="single"/>
          <w:shd w:val="clear" w:color="auto" w:fill="D9D9D9"/>
          <w14:ligatures w14:val="standardContextual"/>
        </w:rPr>
        <w:t>Priloge</w:t>
      </w:r>
      <w:r w:rsidRPr="00A770BE">
        <w:rPr>
          <w:rFonts w:ascii="Trebuchet MS" w:eastAsiaTheme="minorHAnsi" w:hAnsi="Trebuchet MS" w:cs="Aptos"/>
          <w:b/>
          <w:sz w:val="22"/>
          <w:szCs w:val="22"/>
          <w:highlight w:val="lightGray"/>
          <w:shd w:val="clear" w:color="auto" w:fill="D9D9D9"/>
          <w14:ligatures w14:val="standardContextual"/>
        </w:rPr>
        <w:t xml:space="preserve">: - </w:t>
      </w:r>
      <w:r w:rsidRPr="00A770BE">
        <w:rPr>
          <w:rFonts w:ascii="Trebuchet MS" w:eastAsiaTheme="minorHAnsi" w:hAnsi="Trebuchet MS" w:cs="Aptos"/>
          <w:b/>
          <w:sz w:val="22"/>
          <w:szCs w:val="22"/>
          <w:highlight w:val="lightGray"/>
          <w14:ligatures w14:val="standardContextual"/>
        </w:rPr>
        <w:t>3 kom bianko podpisane menice (na katerih morajo biti navedeni le ime,  priimek in funkcija podpisnika menice ter njegov podpis in žig ponudnika);</w:t>
      </w:r>
    </w:p>
    <w:p w14:paraId="33F1851A" w14:textId="77777777" w:rsidR="00A770BE" w:rsidRPr="00A770BE" w:rsidRDefault="00A770BE" w:rsidP="00A770BE">
      <w:pPr>
        <w:tabs>
          <w:tab w:val="left" w:pos="284"/>
        </w:tabs>
        <w:ind w:left="238" w:right="-424" w:hanging="238"/>
        <w:rPr>
          <w:rFonts w:ascii="Trebuchet MS" w:eastAsiaTheme="minorHAnsi" w:hAnsi="Trebuchet MS" w:cs="Aptos"/>
          <w:bCs/>
          <w:sz w:val="22"/>
          <w:szCs w:val="22"/>
          <w:highlight w:val="lightGray"/>
          <w14:ligatures w14:val="standardContextual"/>
        </w:rPr>
      </w:pPr>
      <w:r w:rsidRPr="00A770BE">
        <w:rPr>
          <w:rFonts w:ascii="Trebuchet MS" w:eastAsiaTheme="minorHAnsi" w:hAnsi="Trebuchet MS" w:cs="Aptos"/>
          <w:b/>
          <w:sz w:val="22"/>
          <w:szCs w:val="22"/>
          <w:shd w:val="clear" w:color="auto" w:fill="D9D9D9"/>
          <w14:ligatures w14:val="standardContextual"/>
        </w:rPr>
        <w:tab/>
      </w:r>
      <w:r w:rsidRPr="00A770BE">
        <w:rPr>
          <w:rFonts w:ascii="Trebuchet MS" w:eastAsiaTheme="minorHAnsi" w:hAnsi="Trebuchet MS" w:cs="Aptos"/>
          <w:b/>
          <w:sz w:val="22"/>
          <w:szCs w:val="22"/>
          <w:shd w:val="clear" w:color="auto" w:fill="D9D9D9"/>
          <w14:ligatures w14:val="standardContextual"/>
        </w:rPr>
        <w:tab/>
      </w:r>
      <w:r w:rsidRPr="00A770BE">
        <w:rPr>
          <w:rFonts w:ascii="Trebuchet MS" w:eastAsiaTheme="minorHAnsi" w:hAnsi="Trebuchet MS" w:cs="Aptos"/>
          <w:b/>
          <w:sz w:val="22"/>
          <w:szCs w:val="22"/>
          <w:shd w:val="clear" w:color="auto" w:fill="D9D9D9"/>
          <w14:ligatures w14:val="standardContextual"/>
        </w:rPr>
        <w:tab/>
        <w:t xml:space="preserve"> </w:t>
      </w:r>
      <w:r w:rsidRPr="00A770BE">
        <w:rPr>
          <w:rFonts w:ascii="Trebuchet MS" w:eastAsiaTheme="minorHAnsi" w:hAnsi="Trebuchet MS" w:cs="Aptos"/>
          <w:bCs/>
          <w:sz w:val="22"/>
          <w:szCs w:val="22"/>
          <w:shd w:val="clear" w:color="auto" w:fill="D9D9D9"/>
          <w14:ligatures w14:val="standardContextual"/>
        </w:rPr>
        <w:t xml:space="preserve"> </w:t>
      </w:r>
      <w:r w:rsidRPr="00A770BE">
        <w:rPr>
          <w:rFonts w:ascii="Trebuchet MS" w:eastAsiaTheme="minorHAnsi" w:hAnsi="Trebuchet MS" w:cs="Aptos"/>
          <w:b/>
          <w:sz w:val="22"/>
          <w:szCs w:val="22"/>
          <w:highlight w:val="lightGray"/>
          <w:shd w:val="clear" w:color="auto" w:fill="D9D9D9"/>
          <w14:ligatures w14:val="standardContextual"/>
        </w:rPr>
        <w:t>-</w:t>
      </w:r>
      <w:r w:rsidRPr="00A770BE">
        <w:rPr>
          <w:rFonts w:ascii="Trebuchet MS" w:eastAsiaTheme="minorHAnsi" w:hAnsi="Trebuchet MS" w:cs="Aptos"/>
          <w:b/>
          <w:sz w:val="22"/>
          <w:szCs w:val="22"/>
          <w:highlight w:val="lightGray"/>
          <w14:ligatures w14:val="standardContextual"/>
        </w:rPr>
        <w:t xml:space="preserve"> kopije podpisnih kartonov bank</w:t>
      </w:r>
      <w:r w:rsidRPr="00A770BE">
        <w:rPr>
          <w:rFonts w:ascii="Trebuchet MS" w:eastAsiaTheme="minorHAnsi" w:hAnsi="Trebuchet MS" w:cs="Aptos"/>
          <w:bCs/>
          <w:sz w:val="22"/>
          <w:szCs w:val="22"/>
          <w:highlight w:val="lightGray"/>
          <w14:ligatures w14:val="standardContextual"/>
        </w:rPr>
        <w:t>.</w:t>
      </w:r>
    </w:p>
    <w:p w14:paraId="538BF469" w14:textId="77777777" w:rsidR="00A770BE" w:rsidRPr="00A770BE" w:rsidRDefault="00A770BE" w:rsidP="00A770BE">
      <w:pPr>
        <w:pageBreakBefore/>
        <w:tabs>
          <w:tab w:val="left" w:pos="284"/>
        </w:tabs>
        <w:ind w:right="-424"/>
        <w:rPr>
          <w:rFonts w:ascii="Trebuchet MS" w:eastAsiaTheme="minorHAnsi" w:hAnsi="Trebuchet MS" w:cs="Aptos"/>
          <w:b/>
          <w:sz w:val="22"/>
          <w:szCs w:val="22"/>
          <w:shd w:val="clear" w:color="auto" w:fill="D9D9D9"/>
          <w14:ligatures w14:val="standardContextual"/>
        </w:rPr>
      </w:pPr>
      <w:bookmarkStart w:id="3" w:name="_Hlk71532064"/>
      <w:r w:rsidRPr="00A770BE">
        <w:rPr>
          <w:rFonts w:ascii="Trebuchet MS" w:eastAsiaTheme="minorHAnsi" w:hAnsi="Trebuchet MS" w:cs="Aptos"/>
          <w:b/>
          <w:sz w:val="22"/>
          <w:szCs w:val="22"/>
          <w:shd w:val="clear" w:color="auto" w:fill="D9D9D9"/>
          <w14:ligatures w14:val="standardContextual"/>
        </w:rPr>
        <w:lastRenderedPageBreak/>
        <w:t xml:space="preserve">Obr_10  </w:t>
      </w:r>
      <w:r w:rsidRPr="00A770BE">
        <w:rPr>
          <w:rFonts w:ascii="Trebuchet MS" w:eastAsiaTheme="minorHAnsi" w:hAnsi="Trebuchet MS" w:cs="Aptos"/>
          <w:b/>
          <w:sz w:val="22"/>
          <w:szCs w:val="22"/>
          <w14:ligatures w14:val="standardContextual"/>
        </w:rPr>
        <w:t xml:space="preserve">         </w:t>
      </w:r>
      <w:r w:rsidRPr="00A770BE">
        <w:rPr>
          <w:rFonts w:ascii="Trebuchet MS" w:eastAsiaTheme="minorHAnsi" w:hAnsi="Trebuchet MS" w:cs="Aptos"/>
          <w:b/>
          <w:bCs/>
          <w:i/>
          <w:sz w:val="22"/>
          <w:szCs w:val="22"/>
          <w14:ligatures w14:val="standardContextual"/>
        </w:rPr>
        <w:t>(VZOREC)</w:t>
      </w:r>
    </w:p>
    <w:p w14:paraId="3B2C424D"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FINANČNO ZAVAROVANJE</w:t>
      </w:r>
    </w:p>
    <w:p w14:paraId="2BF85BDD"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center"/>
        <w:rPr>
          <w:rFonts w:ascii="Trebuchet MS" w:eastAsiaTheme="minorHAnsi" w:hAnsi="Trebuchet MS" w:cs="Aptos"/>
          <w:b/>
          <w:bCs/>
          <w:sz w:val="22"/>
          <w:szCs w:val="22"/>
          <w14:ligatures w14:val="standardContextual"/>
        </w:rPr>
      </w:pPr>
      <w:r w:rsidRPr="00A770BE">
        <w:rPr>
          <w:rFonts w:ascii="Trebuchet MS" w:eastAsiaTheme="minorHAnsi" w:hAnsi="Trebuchet MS" w:cs="Aptos"/>
          <w:b/>
          <w:bCs/>
          <w:sz w:val="22"/>
          <w:szCs w:val="22"/>
          <w14:ligatures w14:val="standardContextual"/>
        </w:rPr>
        <w:t>ZA DOBRO IZVEDBO POGODBENIH OBVEZNOSTI</w:t>
      </w:r>
    </w:p>
    <w:p w14:paraId="71E90998" w14:textId="77777777" w:rsidR="00A770BE" w:rsidRPr="00A770BE" w:rsidRDefault="00A770BE" w:rsidP="00A770BE">
      <w:pPr>
        <w:ind w:right="-424"/>
        <w:rPr>
          <w:rFonts w:ascii="Trebuchet MS" w:eastAsiaTheme="minorHAnsi" w:hAnsi="Trebuchet MS" w:cs="Aptos"/>
          <w:bCs/>
          <w:sz w:val="22"/>
          <w:szCs w:val="22"/>
          <w14:ligatures w14:val="standardContextual"/>
        </w:rPr>
      </w:pPr>
    </w:p>
    <w:p w14:paraId="14220408" w14:textId="77777777" w:rsidR="00A770BE" w:rsidRPr="00A770BE" w:rsidRDefault="00A770BE" w:rsidP="00A770BE">
      <w:pPr>
        <w:ind w:right="-424"/>
        <w:rPr>
          <w:rFonts w:ascii="Trebuchet MS" w:eastAsiaTheme="minorHAnsi" w:hAnsi="Trebuchet MS" w:cs="Aptos"/>
          <w:bCs/>
          <w:sz w:val="22"/>
          <w:szCs w:val="22"/>
          <w14:ligatures w14:val="standardContextual"/>
        </w:rPr>
      </w:pPr>
    </w:p>
    <w:p w14:paraId="78016B76" w14:textId="77777777" w:rsidR="00A770BE" w:rsidRPr="00A770BE" w:rsidRDefault="00A770BE" w:rsidP="00A770BE">
      <w:pPr>
        <w:ind w:right="-424"/>
        <w:rPr>
          <w:rFonts w:ascii="Trebuchet MS" w:eastAsia="Times New Roman" w:hAnsi="Trebuchet MS" w:cs="Aptos"/>
          <w:bCs/>
          <w:sz w:val="22"/>
          <w:szCs w:val="22"/>
          <w:lang w:eastAsia="sl-SI"/>
          <w14:ligatures w14:val="standardContextual"/>
        </w:rPr>
      </w:pPr>
      <w:r w:rsidRPr="00A770BE">
        <w:rPr>
          <w:rFonts w:ascii="Trebuchet MS" w:eastAsia="Times New Roman" w:hAnsi="Trebuchet MS" w:cs="Aptos"/>
          <w:bCs/>
          <w:sz w:val="22"/>
          <w:szCs w:val="22"/>
          <w:lang w:eastAsia="sl-SI"/>
          <w14:ligatures w14:val="standardContextual"/>
        </w:rPr>
        <w:t>Banka / Zavarovalnica : ______________________________________________________</w:t>
      </w:r>
    </w:p>
    <w:p w14:paraId="698495C9" w14:textId="77777777" w:rsidR="00A770BE" w:rsidRPr="00A770BE" w:rsidRDefault="00A770BE" w:rsidP="00A770BE">
      <w:pPr>
        <w:ind w:right="-424"/>
        <w:jc w:val="center"/>
        <w:rPr>
          <w:rFonts w:ascii="Trebuchet MS" w:eastAsia="Times New Roman" w:hAnsi="Trebuchet MS" w:cs="Aptos"/>
          <w:i/>
          <w:iCs/>
          <w:sz w:val="22"/>
          <w:szCs w:val="22"/>
          <w:lang w:eastAsia="sl-SI"/>
          <w14:ligatures w14:val="standardContextual"/>
        </w:rPr>
      </w:pPr>
      <w:r w:rsidRPr="00A770BE">
        <w:rPr>
          <w:rFonts w:ascii="Trebuchet MS" w:eastAsia="Times New Roman" w:hAnsi="Trebuchet MS" w:cs="Aptos"/>
          <w:i/>
          <w:iCs/>
          <w:sz w:val="22"/>
          <w:szCs w:val="22"/>
          <w:lang w:eastAsia="sl-SI"/>
          <w14:ligatures w14:val="standardContextual"/>
        </w:rPr>
        <w:t>(firma in sedež banke/zavarovalnice)</w:t>
      </w:r>
    </w:p>
    <w:p w14:paraId="1E732D0B" w14:textId="77777777" w:rsidR="00A770BE" w:rsidRPr="00A770BE" w:rsidRDefault="00A770BE" w:rsidP="00A770BE">
      <w:pPr>
        <w:keepLines/>
        <w:autoSpaceDE w:val="0"/>
        <w:ind w:right="-424" w:firstLine="20"/>
        <w:jc w:val="both"/>
        <w:rPr>
          <w:rFonts w:ascii="Trebuchet MS" w:eastAsia="Times New Roman" w:hAnsi="Trebuchet MS" w:cs="Arial"/>
          <w:sz w:val="22"/>
          <w:szCs w:val="22"/>
          <w:lang w:eastAsia="sl-SI"/>
          <w14:ligatures w14:val="standardContextual"/>
        </w:rPr>
      </w:pPr>
    </w:p>
    <w:p w14:paraId="4393BD7D" w14:textId="77777777" w:rsidR="00A770BE" w:rsidRPr="00A770BE" w:rsidRDefault="00A770BE" w:rsidP="00A770BE">
      <w:pPr>
        <w:keepLines/>
        <w:autoSpaceDE w:val="0"/>
        <w:ind w:right="-424" w:firstLine="20"/>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rial"/>
          <w:sz w:val="22"/>
          <w:szCs w:val="22"/>
          <w:lang w:eastAsia="sl-SI"/>
          <w14:ligatures w14:val="standardContextual"/>
        </w:rPr>
        <w:t xml:space="preserve">Upravičenec: </w:t>
      </w:r>
      <w:r w:rsidRPr="00A770BE">
        <w:rPr>
          <w:rFonts w:ascii="Trebuchet MS" w:eastAsia="Times New Roman" w:hAnsi="Trebuchet MS" w:cs="Arial"/>
          <w:b/>
          <w:sz w:val="22"/>
          <w:szCs w:val="22"/>
          <w:lang w:eastAsia="sl-SI"/>
          <w14:ligatures w14:val="standardContextual"/>
        </w:rPr>
        <w:t>Mestna občina Celje, Trg Celjskih knezov 9, 3000 Celje</w:t>
      </w:r>
    </w:p>
    <w:p w14:paraId="15D92A9F" w14:textId="77777777" w:rsidR="00A770BE" w:rsidRPr="00A770BE" w:rsidRDefault="00A770BE" w:rsidP="00A770BE">
      <w:pPr>
        <w:keepLines/>
        <w:autoSpaceDE w:val="0"/>
        <w:ind w:right="-424" w:firstLine="9"/>
        <w:jc w:val="both"/>
        <w:rPr>
          <w:rFonts w:ascii="Trebuchet MS" w:eastAsia="Times New Roman" w:hAnsi="Trebuchet MS" w:cs="Arial"/>
          <w:color w:val="000000"/>
          <w:sz w:val="22"/>
          <w:szCs w:val="22"/>
          <w:lang w:eastAsia="sl-SI"/>
          <w14:ligatures w14:val="standardContextual"/>
        </w:rPr>
      </w:pPr>
    </w:p>
    <w:p w14:paraId="4744D0CE" w14:textId="77777777" w:rsidR="00A770BE" w:rsidRPr="00A770BE" w:rsidRDefault="00A770BE" w:rsidP="00A770BE">
      <w:pPr>
        <w:keepLines/>
        <w:autoSpaceDE w:val="0"/>
        <w:ind w:right="-424" w:firstLine="9"/>
        <w:jc w:val="both"/>
        <w:rPr>
          <w:rFonts w:ascii="Trebuchet MS" w:eastAsia="Times New Roman" w:hAnsi="Trebuchet MS" w:cs="Arial"/>
          <w:color w:val="000000"/>
          <w:sz w:val="22"/>
          <w:szCs w:val="22"/>
          <w:lang w:eastAsia="sl-SI"/>
          <w14:ligatures w14:val="standardContextual"/>
        </w:rPr>
      </w:pPr>
    </w:p>
    <w:p w14:paraId="360B4DC5" w14:textId="77777777" w:rsidR="00A770BE" w:rsidRPr="00A770BE" w:rsidRDefault="00A770BE" w:rsidP="00A770BE">
      <w:pPr>
        <w:keepLines/>
        <w:autoSpaceDE w:val="0"/>
        <w:ind w:left="20" w:right="-424"/>
        <w:jc w:val="both"/>
        <w:rPr>
          <w:rFonts w:ascii="Trebuchet MS" w:eastAsia="Times New Roman" w:hAnsi="Trebuchet MS" w:cs="Arial"/>
          <w:color w:val="000000"/>
          <w:sz w:val="22"/>
          <w:szCs w:val="22"/>
          <w:lang w:eastAsia="sl-SI"/>
          <w14:ligatures w14:val="standardContextual"/>
        </w:rPr>
      </w:pPr>
      <w:r w:rsidRPr="00A770BE">
        <w:rPr>
          <w:rFonts w:ascii="Trebuchet MS" w:eastAsia="Times New Roman" w:hAnsi="Trebuchet MS" w:cs="Arial"/>
          <w:color w:val="000000"/>
          <w:sz w:val="22"/>
          <w:szCs w:val="22"/>
          <w:lang w:eastAsia="sl-SI"/>
          <w14:ligatures w14:val="standardContextual"/>
        </w:rPr>
        <w:t xml:space="preserve">Naročnik garancije/kavcijskega zavarovanja: ____________________________________ </w:t>
      </w:r>
    </w:p>
    <w:p w14:paraId="6AB35DB9" w14:textId="77777777" w:rsidR="00A770BE" w:rsidRPr="00A770BE" w:rsidRDefault="00A770BE" w:rsidP="00A770BE">
      <w:pPr>
        <w:keepLines/>
        <w:autoSpaceDE w:val="0"/>
        <w:ind w:left="4976" w:right="-424" w:firstLine="688"/>
        <w:jc w:val="both"/>
        <w:rPr>
          <w:rFonts w:ascii="Trebuchet MS" w:eastAsia="Times New Roman" w:hAnsi="Trebuchet MS" w:cs="Arial"/>
          <w:color w:val="000000"/>
          <w:sz w:val="22"/>
          <w:szCs w:val="22"/>
          <w:lang w:eastAsia="sl-SI"/>
          <w14:ligatures w14:val="standardContextual"/>
        </w:rPr>
      </w:pPr>
      <w:r w:rsidRPr="00A770BE">
        <w:rPr>
          <w:rFonts w:ascii="Trebuchet MS" w:eastAsia="Times New Roman" w:hAnsi="Trebuchet MS" w:cs="Arial"/>
          <w:color w:val="000000"/>
          <w:sz w:val="22"/>
          <w:szCs w:val="22"/>
          <w:lang w:eastAsia="sl-SI"/>
          <w14:ligatures w14:val="standardContextual"/>
        </w:rPr>
        <w:t>(</w:t>
      </w:r>
      <w:r w:rsidRPr="00A770BE">
        <w:rPr>
          <w:rFonts w:ascii="Trebuchet MS" w:eastAsia="Times New Roman" w:hAnsi="Trebuchet MS" w:cs="Arial"/>
          <w:i/>
          <w:iCs/>
          <w:color w:val="000000"/>
          <w:sz w:val="22"/>
          <w:szCs w:val="22"/>
          <w:lang w:eastAsia="sl-SI"/>
          <w14:ligatures w14:val="standardContextual"/>
        </w:rPr>
        <w:t>izvajalec javnega naročila</w:t>
      </w:r>
      <w:r w:rsidRPr="00A770BE">
        <w:rPr>
          <w:rFonts w:ascii="Trebuchet MS" w:eastAsia="Times New Roman" w:hAnsi="Trebuchet MS" w:cs="Arial"/>
          <w:color w:val="000000"/>
          <w:sz w:val="22"/>
          <w:szCs w:val="22"/>
          <w:lang w:eastAsia="sl-SI"/>
          <w14:ligatures w14:val="standardContextual"/>
        </w:rPr>
        <w:t>)</w:t>
      </w:r>
    </w:p>
    <w:p w14:paraId="7E1F7644" w14:textId="77777777" w:rsidR="00A770BE" w:rsidRPr="00A770BE" w:rsidRDefault="00A770BE" w:rsidP="00A770BE">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ind w:right="-424"/>
        <w:jc w:val="both"/>
        <w:rPr>
          <w:rFonts w:ascii="Trebuchet MS" w:eastAsia="Times New Roman" w:hAnsi="Trebuchet MS" w:cs="Arial"/>
          <w:bCs/>
          <w:color w:val="000000"/>
          <w:sz w:val="22"/>
          <w:szCs w:val="22"/>
          <w:lang w:eastAsia="sl-SI"/>
          <w14:ligatures w14:val="standardContextual"/>
        </w:rPr>
      </w:pPr>
      <w:r w:rsidRPr="00A770BE">
        <w:rPr>
          <w:rFonts w:ascii="Trebuchet MS" w:eastAsia="Times New Roman" w:hAnsi="Trebuchet MS" w:cs="Arial"/>
          <w:color w:val="000000"/>
          <w:sz w:val="22"/>
          <w:szCs w:val="22"/>
          <w:lang w:eastAsia="sl-SI"/>
          <w14:ligatures w14:val="standardContextual"/>
        </w:rPr>
        <w:t>Številka bančne garancije/kavcijskega zavarovanja:</w:t>
      </w:r>
      <w:r w:rsidRPr="00A770BE">
        <w:rPr>
          <w:rFonts w:ascii="Trebuchet MS" w:eastAsia="Times New Roman" w:hAnsi="Trebuchet MS" w:cs="Arial"/>
          <w:b/>
          <w:color w:val="000000"/>
          <w:sz w:val="22"/>
          <w:szCs w:val="22"/>
          <w:lang w:eastAsia="sl-SI"/>
          <w14:ligatures w14:val="standardContextual"/>
        </w:rPr>
        <w:t xml:space="preserve"> </w:t>
      </w:r>
      <w:r w:rsidRPr="00A770BE">
        <w:rPr>
          <w:rFonts w:ascii="Trebuchet MS" w:eastAsia="Times New Roman" w:hAnsi="Trebuchet MS" w:cs="Arial"/>
          <w:bCs/>
          <w:color w:val="000000"/>
          <w:sz w:val="22"/>
          <w:szCs w:val="22"/>
          <w:lang w:eastAsia="sl-SI"/>
          <w14:ligatures w14:val="standardContextual"/>
        </w:rPr>
        <w:t>______________________________</w:t>
      </w:r>
    </w:p>
    <w:p w14:paraId="18091CC5" w14:textId="77777777" w:rsidR="00A770BE" w:rsidRPr="00A770BE" w:rsidRDefault="00A770BE" w:rsidP="00A770BE">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ind w:right="-424"/>
        <w:jc w:val="both"/>
        <w:rPr>
          <w:rFonts w:ascii="Trebuchet MS" w:eastAsia="Times New Roman" w:hAnsi="Trebuchet MS" w:cs="Aptos"/>
          <w:sz w:val="22"/>
          <w:szCs w:val="22"/>
          <w:lang w:eastAsia="sl-SI"/>
          <w14:ligatures w14:val="standardContextual"/>
        </w:rPr>
      </w:pPr>
    </w:p>
    <w:p w14:paraId="30A17407" w14:textId="77777777" w:rsidR="00A770BE" w:rsidRPr="00A770BE" w:rsidRDefault="00A770BE" w:rsidP="00A770BE">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ind w:right="-424"/>
        <w:jc w:val="both"/>
        <w:rPr>
          <w:rFonts w:ascii="Trebuchet MS" w:eastAsia="Times New Roman" w:hAnsi="Trebuchet MS" w:cs="Aptos"/>
          <w:sz w:val="22"/>
          <w:szCs w:val="22"/>
          <w:lang w:eastAsia="sl-SI"/>
          <w14:ligatures w14:val="standardContextual"/>
        </w:rPr>
      </w:pPr>
    </w:p>
    <w:p w14:paraId="3CED0ECE"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V skladu s pogodbo ________________________________________________ (</w:t>
      </w:r>
      <w:r w:rsidRPr="00A770BE">
        <w:rPr>
          <w:rFonts w:ascii="Trebuchet MS" w:eastAsia="Times New Roman" w:hAnsi="Trebuchet MS" w:cs="Aptos"/>
          <w:i/>
          <w:iCs/>
          <w:sz w:val="22"/>
          <w:szCs w:val="22"/>
          <w:lang w:eastAsia="sl-SI"/>
          <w14:ligatures w14:val="standardContextual"/>
        </w:rPr>
        <w:t>naziv pogodbe, številka pogodbe, datum,...</w:t>
      </w:r>
      <w:r w:rsidRPr="00A770BE">
        <w:rPr>
          <w:rFonts w:ascii="Trebuchet MS" w:eastAsia="Times New Roman" w:hAnsi="Trebuchet MS" w:cs="Aptos"/>
          <w:sz w:val="22"/>
          <w:szCs w:val="22"/>
          <w:lang w:eastAsia="sl-SI"/>
          <w14:ligatures w14:val="standardContextual"/>
        </w:rPr>
        <w:t>), sklenjeno med _________________________________ (</w:t>
      </w:r>
      <w:r w:rsidRPr="00A770BE">
        <w:rPr>
          <w:rFonts w:ascii="Trebuchet MS" w:eastAsia="Times New Roman" w:hAnsi="Trebuchet MS" w:cs="Aptos"/>
          <w:i/>
          <w:iCs/>
          <w:sz w:val="22"/>
          <w:szCs w:val="22"/>
          <w:lang w:eastAsia="sl-SI"/>
          <w14:ligatures w14:val="standardContextual"/>
        </w:rPr>
        <w:t>polno ime in naslov upravičenca</w:t>
      </w:r>
      <w:r w:rsidRPr="00A770BE">
        <w:rPr>
          <w:rFonts w:ascii="Trebuchet MS" w:eastAsia="Times New Roman" w:hAnsi="Trebuchet MS" w:cs="Aptos"/>
          <w:sz w:val="22"/>
          <w:szCs w:val="22"/>
          <w:lang w:eastAsia="sl-SI"/>
          <w14:ligatures w14:val="standardContextual"/>
        </w:rPr>
        <w:t>), in _____________________________________ (</w:t>
      </w:r>
      <w:r w:rsidRPr="00A770BE">
        <w:rPr>
          <w:rFonts w:ascii="Trebuchet MS" w:eastAsia="Times New Roman" w:hAnsi="Trebuchet MS" w:cs="Aptos"/>
          <w:i/>
          <w:iCs/>
          <w:sz w:val="22"/>
          <w:szCs w:val="22"/>
          <w:lang w:eastAsia="sl-SI"/>
          <w14:ligatures w14:val="standardContextual"/>
        </w:rPr>
        <w:t>naziv izvajalca</w:t>
      </w:r>
      <w:r w:rsidRPr="00A770BE">
        <w:rPr>
          <w:rFonts w:ascii="Trebuchet MS" w:eastAsia="Times New Roman" w:hAnsi="Trebuchet MS" w:cs="Aptos"/>
          <w:sz w:val="22"/>
          <w:szCs w:val="22"/>
          <w:lang w:eastAsia="sl-SI"/>
          <w14:ligatures w14:val="standardContextual"/>
        </w:rPr>
        <w:t>) za izvedbo __________________________________________________________________________ (</w:t>
      </w:r>
      <w:r w:rsidRPr="00A770BE">
        <w:rPr>
          <w:rFonts w:ascii="Trebuchet MS" w:eastAsia="Times New Roman" w:hAnsi="Trebuchet MS" w:cs="Aptos"/>
          <w:i/>
          <w:iCs/>
          <w:sz w:val="22"/>
          <w:szCs w:val="22"/>
          <w:lang w:eastAsia="sl-SI"/>
          <w14:ligatures w14:val="standardContextual"/>
        </w:rPr>
        <w:t>predmet pogodbe</w:t>
      </w:r>
      <w:r w:rsidRPr="00A770BE">
        <w:rPr>
          <w:rFonts w:ascii="Trebuchet MS" w:eastAsia="Times New Roman" w:hAnsi="Trebuchet MS" w:cs="Aptos"/>
          <w:sz w:val="22"/>
          <w:szCs w:val="22"/>
          <w:lang w:eastAsia="sl-SI"/>
          <w14:ligatures w14:val="standardContextual"/>
        </w:rPr>
        <w:t>) v vrednosti _______________________EUR z DDV, je izvajalec dolžan predložiti bančno garancijo/kavcijsko zavarovanje za dobro izvedbo pogodbenih obveznosti.</w:t>
      </w:r>
    </w:p>
    <w:p w14:paraId="6D5DBBA4"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imes New Roman" w:hAnsi="Trebuchet MS" w:cs="Aptos"/>
          <w:sz w:val="22"/>
          <w:szCs w:val="22"/>
          <w:lang w:eastAsia="sl-SI"/>
          <w14:ligatures w14:val="standardContextual"/>
        </w:rPr>
      </w:pPr>
    </w:p>
    <w:p w14:paraId="3FF4755E" w14:textId="77777777" w:rsidR="00A770BE" w:rsidRPr="00A770BE" w:rsidRDefault="00A770BE" w:rsidP="00A770BE">
      <w:pPr>
        <w:ind w:right="-424"/>
        <w:jc w:val="both"/>
        <w:rPr>
          <w:rFonts w:ascii="Trebuchet MS" w:eastAsia="Times New Roman" w:hAnsi="Trebuchet MS" w:cs="Aptos"/>
          <w:b/>
          <w:color w:val="FF0000"/>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A770BE">
        <w:rPr>
          <w:rFonts w:ascii="Trebuchet MS" w:eastAsia="Times New Roman" w:hAnsi="Trebuchet MS" w:cs="Aptos"/>
          <w:b/>
          <w:sz w:val="22"/>
          <w:szCs w:val="22"/>
          <w:lang w:eastAsia="sl-SI"/>
          <w14:ligatures w14:val="standardContextual"/>
        </w:rPr>
        <w:t xml:space="preserve">____________ EUR </w:t>
      </w:r>
      <w:r w:rsidRPr="00A770BE">
        <w:rPr>
          <w:rFonts w:ascii="Trebuchet MS" w:eastAsia="Times New Roman" w:hAnsi="Trebuchet MS" w:cs="Aptos"/>
          <w:b/>
          <w:i/>
          <w:iCs/>
          <w:sz w:val="22"/>
          <w:szCs w:val="22"/>
          <w:lang w:eastAsia="sl-SI"/>
          <w14:ligatures w14:val="standardContextual"/>
        </w:rPr>
        <w:t>(10 % pogodbene vrednosti z DDV)</w:t>
      </w:r>
      <w:r w:rsidRPr="00A770BE">
        <w:rPr>
          <w:rFonts w:ascii="Trebuchet MS" w:eastAsia="Times New Roman" w:hAnsi="Trebuchet MS" w:cs="Aptos"/>
          <w:bCs/>
          <w:sz w:val="22"/>
          <w:szCs w:val="22"/>
          <w:lang w:eastAsia="sl-SI"/>
          <w14:ligatures w14:val="standardContextual"/>
        </w:rPr>
        <w:t>.</w:t>
      </w:r>
    </w:p>
    <w:p w14:paraId="20477B7B" w14:textId="77777777" w:rsidR="00A770BE" w:rsidRPr="00A770BE" w:rsidRDefault="00A770BE" w:rsidP="00A770BE">
      <w:pPr>
        <w:ind w:right="-424"/>
        <w:jc w:val="both"/>
        <w:rPr>
          <w:rFonts w:ascii="Trebuchet MS" w:eastAsiaTheme="minorHAnsi" w:hAnsi="Trebuchet MS" w:cs="Aptos"/>
          <w:color w:val="FF0000"/>
          <w:sz w:val="22"/>
          <w:szCs w:val="22"/>
          <w14:ligatures w14:val="standardContextual"/>
        </w:rPr>
      </w:pPr>
    </w:p>
    <w:p w14:paraId="7158D979"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A770BE">
        <w:rPr>
          <w:rFonts w:ascii="Trebuchet MS" w:eastAsia="Times New Roman" w:hAnsi="Trebuchet MS" w:cs="Aptos"/>
          <w:bCs/>
          <w:sz w:val="22"/>
          <w:szCs w:val="22"/>
          <w:lang w:eastAsia="sl-SI"/>
          <w14:ligatures w14:val="standardContextual"/>
        </w:rPr>
        <w:t xml:space="preserve">do vključno </w:t>
      </w:r>
      <w:r w:rsidRPr="00A770BE">
        <w:rPr>
          <w:rFonts w:ascii="Trebuchet MS" w:eastAsia="Times New Roman" w:hAnsi="Trebuchet MS" w:cs="Aptos"/>
          <w:sz w:val="22"/>
          <w:szCs w:val="22"/>
          <w:lang w:eastAsia="sl-SI"/>
          <w14:ligatures w14:val="standardContextual"/>
        </w:rPr>
        <w:t xml:space="preserve">90 dni po izteku pogodbe ne bo odpravil napak že izvedenih del, ali če bo pogodba odpovedana zaradi razlogov na strani izvajalca, kot je to navedeno v pogodbi.  </w:t>
      </w:r>
    </w:p>
    <w:p w14:paraId="789BF535"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p>
    <w:p w14:paraId="121AF502"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Zahteva za unovčenje garancije/kavcijskega zavarovanja mora biti predložena banki/zavarovalnici in mora vsebovati:</w:t>
      </w:r>
    </w:p>
    <w:p w14:paraId="2F35FFDB" w14:textId="77777777" w:rsidR="00A770BE" w:rsidRPr="00A770BE" w:rsidRDefault="00A770BE" w:rsidP="00A770BE">
      <w:pPr>
        <w:widowControl w:val="0"/>
        <w:numPr>
          <w:ilvl w:val="0"/>
          <w:numId w:val="27"/>
        </w:numPr>
        <w:tabs>
          <w:tab w:val="left" w:pos="397"/>
        </w:tabs>
        <w:suppressAutoHyphens/>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zahtevek naročnika za unovčenje garancije/kavcijskega zavarovanja,</w:t>
      </w:r>
    </w:p>
    <w:p w14:paraId="45A53BE4" w14:textId="77777777" w:rsidR="00A770BE" w:rsidRPr="00A770BE" w:rsidRDefault="00A770BE" w:rsidP="00A770BE">
      <w:pPr>
        <w:widowControl w:val="0"/>
        <w:numPr>
          <w:ilvl w:val="0"/>
          <w:numId w:val="27"/>
        </w:numPr>
        <w:tabs>
          <w:tab w:val="left" w:pos="397"/>
        </w:tabs>
        <w:suppressAutoHyphens/>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rial"/>
          <w:sz w:val="22"/>
          <w:szCs w:val="22"/>
          <w:lang w:eastAsia="ar-SA"/>
          <w14:ligatures w14:val="standardContextual"/>
        </w:rPr>
        <w:t xml:space="preserve">predloženo izjavo Uprave RS za javna plačila, da so zahtevek za unovčenje podpisale osebe, ki so pooblaščene za zastopanje in </w:t>
      </w:r>
    </w:p>
    <w:p w14:paraId="6EF770AB" w14:textId="77777777" w:rsidR="00A770BE" w:rsidRPr="00A770BE" w:rsidRDefault="00A770BE" w:rsidP="00A770BE">
      <w:pPr>
        <w:widowControl w:val="0"/>
        <w:numPr>
          <w:ilvl w:val="0"/>
          <w:numId w:val="27"/>
        </w:numPr>
        <w:tabs>
          <w:tab w:val="left" w:pos="397"/>
        </w:tabs>
        <w:suppressAutoHyphens/>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 xml:space="preserve">original garancije/kavcijskega zavarovanja, št. </w:t>
      </w:r>
      <w:r w:rsidRPr="00A770BE">
        <w:rPr>
          <w:rFonts w:ascii="Trebuchet MS" w:eastAsia="Times New Roman" w:hAnsi="Trebuchet MS" w:cs="Aptos"/>
          <w:b/>
          <w:sz w:val="22"/>
          <w:szCs w:val="22"/>
          <w:lang w:eastAsia="sl-SI"/>
          <w14:ligatures w14:val="standardContextual"/>
        </w:rPr>
        <w:t>_________________</w:t>
      </w:r>
      <w:r w:rsidRPr="00A770BE">
        <w:rPr>
          <w:rFonts w:ascii="Trebuchet MS" w:eastAsia="Times New Roman" w:hAnsi="Trebuchet MS" w:cs="Aptos"/>
          <w:sz w:val="22"/>
          <w:szCs w:val="22"/>
          <w:lang w:eastAsia="sl-SI"/>
          <w14:ligatures w14:val="standardContextual"/>
        </w:rPr>
        <w:t>.</w:t>
      </w:r>
    </w:p>
    <w:p w14:paraId="25AA3DF8"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p>
    <w:p w14:paraId="0F1811AA"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heme="minorHAnsi" w:hAnsi="Trebuchet MS" w:cs="Aptos"/>
          <w:sz w:val="22"/>
          <w:szCs w:val="22"/>
          <w14:ligatures w14:val="standardContextual"/>
        </w:rPr>
        <w:t xml:space="preserve">Ta garancija/To kavcijsko zavarovanje se znižuje za vsak, po tej garanciji/kavcijskem zavarovanju unovčeni znesek. </w:t>
      </w:r>
    </w:p>
    <w:p w14:paraId="296A4D93"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p>
    <w:p w14:paraId="6E2EB753"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 xml:space="preserve">Garancija/Kavcijsko zavarovanje velja </w:t>
      </w:r>
      <w:r w:rsidRPr="00A770BE">
        <w:rPr>
          <w:rFonts w:ascii="Trebuchet MS" w:eastAsia="Times New Roman" w:hAnsi="Trebuchet MS" w:cs="Aptos"/>
          <w:b/>
          <w:bCs/>
          <w:sz w:val="22"/>
          <w:szCs w:val="22"/>
          <w:lang w:eastAsia="sl-SI"/>
          <w14:ligatures w14:val="standardContextual"/>
        </w:rPr>
        <w:t xml:space="preserve">do vključno ____________ </w:t>
      </w:r>
      <w:r w:rsidRPr="00A770BE">
        <w:rPr>
          <w:rFonts w:ascii="Trebuchet MS" w:eastAsia="Times New Roman" w:hAnsi="Trebuchet MS" w:cs="Aptos"/>
          <w:b/>
          <w:bCs/>
          <w:i/>
          <w:iCs/>
          <w:sz w:val="22"/>
          <w:szCs w:val="22"/>
          <w:lang w:eastAsia="sl-SI"/>
          <w14:ligatures w14:val="standardContextual"/>
        </w:rPr>
        <w:t>(najmanj do vključno 90 dni po izteku pogodbenega roka)</w:t>
      </w:r>
      <w:r w:rsidRPr="00A770BE">
        <w:rPr>
          <w:rFonts w:ascii="Trebuchet MS" w:eastAsia="Times New Roman" w:hAnsi="Trebuchet MS" w:cs="Aptos"/>
          <w:sz w:val="22"/>
          <w:szCs w:val="22"/>
          <w:lang w:eastAsia="sl-SI"/>
          <w14:ligatures w14:val="standardContextual"/>
        </w:rPr>
        <w:t xml:space="preserve">. </w:t>
      </w:r>
    </w:p>
    <w:p w14:paraId="113BCA77" w14:textId="77777777" w:rsidR="00A770BE" w:rsidRPr="00A770BE" w:rsidRDefault="00A770BE" w:rsidP="00A770BE">
      <w:pPr>
        <w:ind w:right="-424"/>
        <w:jc w:val="both"/>
        <w:rPr>
          <w:rFonts w:ascii="Trebuchet MS" w:eastAsia="Times New Roman" w:hAnsi="Trebuchet MS" w:cs="Aptos"/>
          <w:b/>
          <w:sz w:val="22"/>
          <w:szCs w:val="22"/>
          <w:lang w:eastAsia="sl-SI"/>
          <w14:ligatures w14:val="standardContextual"/>
        </w:rPr>
      </w:pPr>
    </w:p>
    <w:p w14:paraId="3DD2EC81" w14:textId="77777777" w:rsidR="00A770BE" w:rsidRPr="00A770BE" w:rsidRDefault="00A770BE" w:rsidP="00A770BE">
      <w:pPr>
        <w:ind w:right="-424"/>
        <w:jc w:val="both"/>
        <w:rPr>
          <w:rFonts w:ascii="Trebuchet MS" w:eastAsia="Times New Roman" w:hAnsi="Trebuchet MS" w:cs="Aptos"/>
          <w:sz w:val="22"/>
          <w:szCs w:val="22"/>
          <w14:ligatures w14:val="standardContextual"/>
        </w:rPr>
      </w:pPr>
      <w:r w:rsidRPr="00A770BE">
        <w:rPr>
          <w:rFonts w:ascii="Trebuchet MS" w:eastAsia="Times New Roman" w:hAnsi="Trebuchet MS" w:cs="Aptos"/>
          <w:sz w:val="22"/>
          <w:szCs w:val="22"/>
          <w14:ligatures w14:val="standardContextual"/>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5FC7F052"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lastRenderedPageBreak/>
        <w:t xml:space="preserve">Garancijo/kavcijsko zavarovanje lahko uveljavlja le upravičenec oziroma njegov pravni naslednik. </w:t>
      </w:r>
    </w:p>
    <w:p w14:paraId="145B635E"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p>
    <w:p w14:paraId="10FFBE01"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ptos"/>
          <w:sz w:val="22"/>
          <w:szCs w:val="22"/>
          <w:lang w:eastAsia="sl-SI"/>
          <w14:ligatures w14:val="standardContextual"/>
        </w:rPr>
        <w:t>Morebitne spore v zvezi s to garancijo/kavcijskim zavarovanjem rešuje stvarno pristojno sodišče v Celju po slovenskem pravu.</w:t>
      </w:r>
    </w:p>
    <w:p w14:paraId="3E28F053"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p>
    <w:p w14:paraId="43987053"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p>
    <w:p w14:paraId="4A1A07A1" w14:textId="77777777" w:rsidR="00A770BE" w:rsidRPr="00A770BE" w:rsidRDefault="00A770BE" w:rsidP="00A770BE">
      <w:pPr>
        <w:ind w:right="-424"/>
        <w:jc w:val="both"/>
        <w:rPr>
          <w:rFonts w:ascii="Trebuchet MS" w:eastAsia="Times New Roman" w:hAnsi="Trebuchet MS" w:cs="Aptos"/>
          <w:sz w:val="22"/>
          <w:szCs w:val="22"/>
          <w:lang w:eastAsia="sl-SI"/>
          <w14:ligatures w14:val="standardContextual"/>
        </w:rPr>
      </w:pPr>
      <w:r w:rsidRPr="00A770BE">
        <w:rPr>
          <w:rFonts w:ascii="Trebuchet MS" w:eastAsia="Times New Roman" w:hAnsi="Trebuchet MS" w:cs="Arial"/>
          <w:sz w:val="22"/>
          <w:szCs w:val="22"/>
          <w:lang w:eastAsia="ar-SA"/>
          <w14:ligatures w14:val="standardContextual"/>
        </w:rPr>
        <w:t>Kraj in datum:</w:t>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t xml:space="preserve">                        Garant:</w:t>
      </w:r>
    </w:p>
    <w:p w14:paraId="63A37F68" w14:textId="77777777" w:rsidR="00A770BE" w:rsidRPr="00A770BE" w:rsidRDefault="00A770BE" w:rsidP="00A770BE">
      <w:pPr>
        <w:tabs>
          <w:tab w:val="left" w:pos="46"/>
        </w:tabs>
        <w:autoSpaceDE w:val="0"/>
        <w:ind w:right="-424"/>
        <w:jc w:val="both"/>
        <w:rPr>
          <w:rFonts w:ascii="Trebuchet MS" w:eastAsia="Times New Roman" w:hAnsi="Trebuchet MS" w:cs="Arial"/>
          <w:sz w:val="22"/>
          <w:szCs w:val="22"/>
          <w:lang w:eastAsia="ar-SA"/>
          <w14:ligatures w14:val="standardContextual"/>
        </w:rPr>
      </w:pPr>
    </w:p>
    <w:p w14:paraId="125BA368" w14:textId="77777777" w:rsidR="00A770BE" w:rsidRPr="00A770BE" w:rsidRDefault="00A770BE" w:rsidP="00A770BE">
      <w:pPr>
        <w:tabs>
          <w:tab w:val="left" w:pos="46"/>
        </w:tabs>
        <w:autoSpaceDE w:val="0"/>
        <w:ind w:right="-424"/>
        <w:jc w:val="both"/>
        <w:rPr>
          <w:rFonts w:ascii="Trebuchet MS" w:eastAsia="Times New Roman" w:hAnsi="Trebuchet MS" w:cs="Arial"/>
          <w:sz w:val="22"/>
          <w:szCs w:val="22"/>
          <w:lang w:eastAsia="ar-SA"/>
          <w14:ligatures w14:val="standardContextual"/>
        </w:rPr>
      </w:pPr>
      <w:r w:rsidRPr="00A770BE">
        <w:rPr>
          <w:rFonts w:ascii="Trebuchet MS" w:eastAsia="Times New Roman" w:hAnsi="Trebuchet MS" w:cs="Arial"/>
          <w:sz w:val="22"/>
          <w:szCs w:val="22"/>
          <w:lang w:eastAsia="ar-SA"/>
          <w14:ligatures w14:val="standardContextual"/>
        </w:rPr>
        <w:t>________________________</w:t>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t xml:space="preserve">       </w:t>
      </w:r>
      <w:r w:rsidRPr="00A770BE">
        <w:rPr>
          <w:rFonts w:ascii="Trebuchet MS" w:eastAsia="Times New Roman" w:hAnsi="Trebuchet MS" w:cs="Arial"/>
          <w:sz w:val="22"/>
          <w:szCs w:val="22"/>
          <w:lang w:eastAsia="ar-SA"/>
          <w14:ligatures w14:val="standardContextual"/>
        </w:rPr>
        <w:tab/>
        <w:t xml:space="preserve">  ________________________ </w:t>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r>
      <w:r w:rsidRPr="00A770BE">
        <w:rPr>
          <w:rFonts w:ascii="Trebuchet MS" w:eastAsia="Times New Roman" w:hAnsi="Trebuchet MS" w:cs="Arial"/>
          <w:sz w:val="22"/>
          <w:szCs w:val="22"/>
          <w:lang w:eastAsia="ar-SA"/>
          <w14:ligatures w14:val="standardContextual"/>
        </w:rPr>
        <w:tab/>
        <w:t xml:space="preserve">         </w:t>
      </w:r>
      <w:r w:rsidRPr="00A770BE">
        <w:rPr>
          <w:rFonts w:ascii="Trebuchet MS" w:eastAsia="Times New Roman" w:hAnsi="Trebuchet MS" w:cs="Arial"/>
          <w:sz w:val="22"/>
          <w:szCs w:val="22"/>
          <w:lang w:eastAsia="ar-SA"/>
          <w14:ligatures w14:val="standardContextual"/>
        </w:rPr>
        <w:tab/>
        <w:t>(</w:t>
      </w:r>
      <w:r w:rsidRPr="00A770BE">
        <w:rPr>
          <w:rFonts w:ascii="Trebuchet MS" w:eastAsia="Times New Roman" w:hAnsi="Trebuchet MS" w:cs="Arial"/>
          <w:i/>
          <w:sz w:val="22"/>
          <w:szCs w:val="22"/>
          <w:lang w:eastAsia="ar-SA"/>
          <w14:ligatures w14:val="standardContextual"/>
        </w:rPr>
        <w:t>žig in podpis</w:t>
      </w:r>
      <w:r w:rsidRPr="00A770BE">
        <w:rPr>
          <w:rFonts w:ascii="Trebuchet MS" w:eastAsia="Times New Roman" w:hAnsi="Trebuchet MS" w:cs="Arial"/>
          <w:sz w:val="22"/>
          <w:szCs w:val="22"/>
          <w:lang w:eastAsia="ar-SA"/>
          <w14:ligatures w14:val="standardContextual"/>
        </w:rPr>
        <w:t>)</w:t>
      </w:r>
    </w:p>
    <w:p w14:paraId="60989277" w14:textId="77777777" w:rsidR="00A770BE" w:rsidRPr="00A770BE" w:rsidRDefault="00A770BE" w:rsidP="00A770BE">
      <w:pPr>
        <w:pageBreakBefore/>
        <w:tabs>
          <w:tab w:val="left" w:pos="284"/>
        </w:tabs>
        <w:ind w:right="-424"/>
        <w:rPr>
          <w:rFonts w:ascii="Trebuchet MS" w:eastAsiaTheme="minorHAnsi" w:hAnsi="Trebuchet MS" w:cs="Arial"/>
          <w:sz w:val="22"/>
          <w:szCs w:val="22"/>
          <w:lang w:eastAsia="ar-SA"/>
          <w14:ligatures w14:val="standardContextual"/>
        </w:rPr>
      </w:pPr>
      <w:bookmarkStart w:id="4" w:name="_Hlk157689591"/>
      <w:r w:rsidRPr="00A770BE">
        <w:rPr>
          <w:rFonts w:ascii="Trebuchet MS" w:eastAsiaTheme="minorHAnsi" w:hAnsi="Trebuchet MS" w:cs="Aptos"/>
          <w:b/>
          <w:sz w:val="22"/>
          <w:szCs w:val="22"/>
          <w:shd w:val="clear" w:color="auto" w:fill="D9D9D9"/>
          <w14:ligatures w14:val="standardContextual"/>
        </w:rPr>
        <w:lastRenderedPageBreak/>
        <w:t>Obr_11</w:t>
      </w:r>
      <w:r w:rsidRPr="00A770BE">
        <w:rPr>
          <w:rFonts w:ascii="Trebuchet MS" w:eastAsiaTheme="minorHAnsi" w:hAnsi="Trebuchet MS" w:cs="Aptos"/>
          <w:b/>
          <w:sz w:val="22"/>
          <w:szCs w:val="22"/>
          <w14:ligatures w14:val="standardContextual"/>
        </w:rPr>
        <w:t xml:space="preserve">        </w:t>
      </w:r>
      <w:r w:rsidRPr="00A770BE">
        <w:rPr>
          <w:rFonts w:ascii="Trebuchet MS" w:eastAsiaTheme="minorHAnsi" w:hAnsi="Trebuchet MS" w:cs="Aptos"/>
          <w:b/>
          <w:bCs/>
          <w:i/>
          <w:sz w:val="22"/>
          <w:szCs w:val="22"/>
          <w14:ligatures w14:val="standardContextual"/>
        </w:rPr>
        <w:t>(VZOREC)</w:t>
      </w:r>
    </w:p>
    <w:p w14:paraId="5837B639" w14:textId="77777777" w:rsidR="00A770BE" w:rsidRPr="00A770BE" w:rsidRDefault="00A770BE" w:rsidP="00A770BE">
      <w:pPr>
        <w:ind w:right="-424"/>
        <w:jc w:val="center"/>
        <w:rPr>
          <w:rFonts w:ascii="Trebuchet MS" w:eastAsiaTheme="minorHAnsi" w:hAnsi="Trebuchet MS" w:cs="Aptos"/>
          <w:b/>
          <w:bCs/>
          <w:sz w:val="22"/>
          <w:szCs w:val="22"/>
          <w:lang w:eastAsia="ar-SA"/>
          <w14:ligatures w14:val="standardContextual"/>
        </w:rPr>
      </w:pPr>
      <w:r w:rsidRPr="00A770BE">
        <w:rPr>
          <w:rFonts w:ascii="Trebuchet MS" w:eastAsiaTheme="minorHAnsi" w:hAnsi="Trebuchet MS" w:cs="Aptos"/>
          <w:b/>
          <w:bCs/>
          <w:sz w:val="22"/>
          <w:szCs w:val="22"/>
          <w:lang w:eastAsia="ar-SA"/>
          <w14:ligatures w14:val="standardContextual"/>
        </w:rPr>
        <w:t xml:space="preserve">FINANČNO ZAVAROVANJE </w:t>
      </w:r>
    </w:p>
    <w:p w14:paraId="6C567E1F" w14:textId="77777777" w:rsidR="00A770BE" w:rsidRPr="00A770BE" w:rsidRDefault="00A770BE" w:rsidP="00A770BE">
      <w:pPr>
        <w:autoSpaceDE w:val="0"/>
        <w:autoSpaceDN w:val="0"/>
        <w:adjustRightInd w:val="0"/>
        <w:ind w:right="-424"/>
        <w:jc w:val="center"/>
        <w:rPr>
          <w:rFonts w:ascii="Trebuchet MS" w:eastAsia="Times New Roman" w:hAnsi="Trebuchet MS"/>
          <w:b/>
          <w:bCs/>
          <w:color w:val="000000"/>
          <w:sz w:val="22"/>
          <w:szCs w:val="22"/>
          <w:lang w:eastAsia="ar-SA"/>
        </w:rPr>
      </w:pPr>
      <w:r w:rsidRPr="00A770BE">
        <w:rPr>
          <w:rFonts w:ascii="Trebuchet MS" w:eastAsia="Times New Roman" w:hAnsi="Trebuchet MS"/>
          <w:b/>
          <w:bCs/>
          <w:color w:val="000000"/>
          <w:sz w:val="22"/>
          <w:szCs w:val="22"/>
          <w:lang w:eastAsia="ar-SA"/>
        </w:rPr>
        <w:t>ZA ODPRAVO NAPAK V GARANCIJSKEM ROKU</w:t>
      </w:r>
    </w:p>
    <w:p w14:paraId="4D316E29" w14:textId="77777777" w:rsidR="00A770BE" w:rsidRPr="00A770BE" w:rsidRDefault="00A770BE" w:rsidP="00A770BE">
      <w:pPr>
        <w:autoSpaceDE w:val="0"/>
        <w:autoSpaceDN w:val="0"/>
        <w:adjustRightInd w:val="0"/>
        <w:ind w:right="-424"/>
        <w:jc w:val="both"/>
        <w:rPr>
          <w:rFonts w:ascii="Trebuchet MS" w:eastAsia="Times New Roman" w:hAnsi="Trebuchet MS" w:cs="Trebuchet MS"/>
          <w:b/>
          <w:color w:val="000000"/>
          <w:sz w:val="22"/>
          <w:szCs w:val="22"/>
          <w:lang w:eastAsia="sl-SI"/>
        </w:rPr>
      </w:pPr>
      <w:r w:rsidRPr="00A770BE">
        <w:rPr>
          <w:rFonts w:ascii="Trebuchet MS" w:eastAsia="Times New Roman" w:hAnsi="Trebuchet MS" w:cs="Arial"/>
          <w:b/>
          <w:bCs/>
          <w:color w:val="000000"/>
          <w:sz w:val="22"/>
          <w:szCs w:val="22"/>
          <w:lang w:eastAsia="ar-SA"/>
        </w:rPr>
        <w:tab/>
      </w:r>
      <w:r w:rsidRPr="00A770BE">
        <w:rPr>
          <w:rFonts w:ascii="Trebuchet MS" w:eastAsia="Times New Roman" w:hAnsi="Trebuchet MS" w:cs="Arial"/>
          <w:b/>
          <w:bCs/>
          <w:color w:val="000000"/>
          <w:sz w:val="22"/>
          <w:szCs w:val="22"/>
          <w:lang w:eastAsia="ar-SA"/>
        </w:rPr>
        <w:tab/>
      </w:r>
      <w:r w:rsidRPr="00A770BE">
        <w:rPr>
          <w:rFonts w:ascii="Trebuchet MS" w:eastAsia="Times New Roman" w:hAnsi="Trebuchet MS" w:cs="Arial"/>
          <w:b/>
          <w:bCs/>
          <w:color w:val="000000"/>
          <w:sz w:val="22"/>
          <w:szCs w:val="22"/>
          <w:lang w:eastAsia="ar-SA"/>
        </w:rPr>
        <w:tab/>
      </w:r>
      <w:r w:rsidRPr="00A770BE">
        <w:rPr>
          <w:rFonts w:ascii="Trebuchet MS" w:eastAsia="Times New Roman" w:hAnsi="Trebuchet MS" w:cs="Arial"/>
          <w:b/>
          <w:bCs/>
          <w:color w:val="000000"/>
          <w:sz w:val="22"/>
          <w:szCs w:val="22"/>
          <w:lang w:eastAsia="ar-SA"/>
        </w:rPr>
        <w:tab/>
      </w:r>
    </w:p>
    <w:p w14:paraId="7C5C0151" w14:textId="77777777" w:rsidR="00A770BE" w:rsidRPr="00A770BE" w:rsidRDefault="00A770BE" w:rsidP="00A770BE">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ptos"/>
          <w:b/>
          <w:bCs/>
          <w:sz w:val="22"/>
          <w:szCs w:val="22"/>
          <w14:ligatures w14:val="standardContextual"/>
        </w:rPr>
      </w:pPr>
    </w:p>
    <w:p w14:paraId="70AB8C3D" w14:textId="77777777" w:rsidR="00A770BE" w:rsidRPr="00A770BE" w:rsidRDefault="00A770BE" w:rsidP="00A770BE">
      <w:pPr>
        <w:ind w:right="-424"/>
        <w:rPr>
          <w:rFonts w:ascii="Trebuchet MS" w:eastAsiaTheme="minorHAnsi" w:hAnsi="Trebuchet MS" w:cs="Aptos"/>
          <w:bCs/>
          <w:sz w:val="22"/>
          <w:szCs w:val="22"/>
          <w14:ligatures w14:val="standardContextual"/>
        </w:rPr>
      </w:pPr>
      <w:r w:rsidRPr="00A770BE">
        <w:rPr>
          <w:rFonts w:ascii="Trebuchet MS" w:eastAsiaTheme="minorHAnsi" w:hAnsi="Trebuchet MS" w:cs="Aptos"/>
          <w:bCs/>
          <w:sz w:val="22"/>
          <w:szCs w:val="22"/>
          <w14:ligatures w14:val="standardContextual"/>
        </w:rPr>
        <w:t>Banka/Zavarovalnica: _______________________________________________________</w:t>
      </w:r>
    </w:p>
    <w:p w14:paraId="002FFE45"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r w:rsidRPr="00A770BE">
        <w:rPr>
          <w:rFonts w:ascii="Trebuchet MS" w:eastAsiaTheme="minorHAnsi" w:hAnsi="Trebuchet MS" w:cs="Aptos"/>
          <w:i/>
          <w:iCs/>
          <w:sz w:val="22"/>
          <w:szCs w:val="22"/>
          <w14:ligatures w14:val="standardContextual"/>
        </w:rPr>
        <w:t>(firma in sedež banke)</w:t>
      </w:r>
    </w:p>
    <w:p w14:paraId="4C3A4527" w14:textId="77777777" w:rsidR="00A770BE" w:rsidRPr="00A770BE" w:rsidRDefault="00A770BE" w:rsidP="00A770BE">
      <w:pPr>
        <w:ind w:right="-424"/>
        <w:jc w:val="center"/>
        <w:rPr>
          <w:rFonts w:ascii="Trebuchet MS" w:eastAsiaTheme="minorHAnsi" w:hAnsi="Trebuchet MS" w:cs="Aptos"/>
          <w:i/>
          <w:iCs/>
          <w:sz w:val="22"/>
          <w:szCs w:val="22"/>
          <w14:ligatures w14:val="standardContextual"/>
        </w:rPr>
      </w:pPr>
    </w:p>
    <w:p w14:paraId="727BC9D3" w14:textId="77777777" w:rsidR="00A770BE" w:rsidRPr="00A770BE" w:rsidRDefault="00A770BE" w:rsidP="00A770BE">
      <w:pPr>
        <w:keepLines/>
        <w:autoSpaceDE w:val="0"/>
        <w:ind w:right="-424" w:firstLine="20"/>
        <w:jc w:val="both"/>
        <w:rPr>
          <w:rFonts w:ascii="Trebuchet MS" w:eastAsia="Times New Roman" w:hAnsi="Trebuchet MS" w:cs="Aptos"/>
          <w:sz w:val="22"/>
          <w:szCs w:val="22"/>
          <w:lang w:eastAsia="sl-SI"/>
          <w14:ligatures w14:val="standardContextual"/>
        </w:rPr>
      </w:pPr>
      <w:r w:rsidRPr="00A770BE">
        <w:rPr>
          <w:rFonts w:ascii="Trebuchet MS" w:eastAsiaTheme="minorHAnsi" w:hAnsi="Trebuchet MS" w:cs="Arial"/>
          <w:sz w:val="22"/>
          <w:szCs w:val="22"/>
          <w14:ligatures w14:val="standardContextual"/>
        </w:rPr>
        <w:t xml:space="preserve">Upravičenec: </w:t>
      </w:r>
      <w:r w:rsidRPr="00A770BE">
        <w:rPr>
          <w:rFonts w:ascii="Trebuchet MS" w:eastAsia="Times New Roman" w:hAnsi="Trebuchet MS" w:cs="Arial"/>
          <w:b/>
          <w:sz w:val="22"/>
          <w:szCs w:val="22"/>
          <w:lang w:eastAsia="sl-SI"/>
          <w14:ligatures w14:val="standardContextual"/>
        </w:rPr>
        <w:t>Mestna občina Celje, Trg Celjskih knezov 9, 3000 Celje</w:t>
      </w:r>
    </w:p>
    <w:p w14:paraId="11FA9805" w14:textId="77777777" w:rsidR="00A770BE" w:rsidRPr="00A770BE" w:rsidRDefault="00A770BE" w:rsidP="00A770BE">
      <w:pPr>
        <w:keepLines/>
        <w:autoSpaceDE w:val="0"/>
        <w:ind w:right="-424" w:firstLine="9"/>
        <w:jc w:val="both"/>
        <w:rPr>
          <w:rFonts w:ascii="Trebuchet MS" w:eastAsiaTheme="minorHAnsi" w:hAnsi="Trebuchet MS" w:cs="Arial"/>
          <w:color w:val="000000"/>
          <w:sz w:val="22"/>
          <w:szCs w:val="22"/>
          <w14:ligatures w14:val="standardContextual"/>
        </w:rPr>
      </w:pPr>
    </w:p>
    <w:p w14:paraId="55A6AEBD" w14:textId="77777777" w:rsidR="00A770BE" w:rsidRPr="00A770BE" w:rsidRDefault="00A770BE" w:rsidP="00A770BE">
      <w:pPr>
        <w:keepLines/>
        <w:autoSpaceDE w:val="0"/>
        <w:ind w:right="-424" w:firstLine="9"/>
        <w:jc w:val="both"/>
        <w:rPr>
          <w:rFonts w:ascii="Trebuchet MS" w:eastAsiaTheme="minorHAnsi" w:hAnsi="Trebuchet MS" w:cs="Arial"/>
          <w:color w:val="000000"/>
          <w:sz w:val="22"/>
          <w:szCs w:val="22"/>
          <w14:ligatures w14:val="standardContextual"/>
        </w:rPr>
      </w:pPr>
      <w:r w:rsidRPr="00A770BE">
        <w:rPr>
          <w:rFonts w:ascii="Trebuchet MS" w:eastAsiaTheme="minorHAnsi" w:hAnsi="Trebuchet MS" w:cs="Arial"/>
          <w:color w:val="000000"/>
          <w:sz w:val="22"/>
          <w:szCs w:val="22"/>
          <w14:ligatures w14:val="standardContextual"/>
        </w:rPr>
        <w:t>Naročnik garancije: _________________________________ (</w:t>
      </w:r>
      <w:r w:rsidRPr="00A770BE">
        <w:rPr>
          <w:rFonts w:ascii="Trebuchet MS" w:eastAsiaTheme="minorHAnsi" w:hAnsi="Trebuchet MS" w:cs="Arial"/>
          <w:i/>
          <w:iCs/>
          <w:color w:val="000000"/>
          <w:sz w:val="22"/>
          <w:szCs w:val="22"/>
          <w14:ligatures w14:val="standardContextual"/>
        </w:rPr>
        <w:t>izvajalec javnega naročila</w:t>
      </w:r>
      <w:r w:rsidRPr="00A770BE">
        <w:rPr>
          <w:rFonts w:ascii="Trebuchet MS" w:eastAsiaTheme="minorHAnsi" w:hAnsi="Trebuchet MS" w:cs="Arial"/>
          <w:color w:val="000000"/>
          <w:sz w:val="22"/>
          <w:szCs w:val="22"/>
          <w14:ligatures w14:val="standardContextual"/>
        </w:rPr>
        <w:t>)</w:t>
      </w:r>
    </w:p>
    <w:p w14:paraId="768A67F7" w14:textId="77777777" w:rsidR="00A770BE" w:rsidRPr="00A770BE" w:rsidRDefault="00A770BE" w:rsidP="00A770BE">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ind w:right="-424"/>
        <w:jc w:val="both"/>
        <w:rPr>
          <w:rFonts w:ascii="Trebuchet MS" w:eastAsiaTheme="minorHAnsi" w:hAnsi="Trebuchet MS" w:cs="Arial"/>
          <w:color w:val="000000"/>
          <w:sz w:val="22"/>
          <w:szCs w:val="22"/>
          <w14:ligatures w14:val="standardContextual"/>
        </w:rPr>
      </w:pPr>
    </w:p>
    <w:p w14:paraId="36C370BB" w14:textId="77777777" w:rsidR="00A770BE" w:rsidRPr="00A770BE" w:rsidRDefault="00A770BE" w:rsidP="00A770BE">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ind w:right="-424"/>
        <w:jc w:val="both"/>
        <w:rPr>
          <w:rFonts w:ascii="Trebuchet MS" w:eastAsiaTheme="minorHAnsi" w:hAnsi="Trebuchet MS" w:cs="Arial"/>
          <w:color w:val="000000"/>
          <w:sz w:val="22"/>
          <w:szCs w:val="22"/>
          <w14:ligatures w14:val="standardContextual"/>
        </w:rPr>
      </w:pPr>
      <w:r w:rsidRPr="00A770BE">
        <w:rPr>
          <w:rFonts w:ascii="Trebuchet MS" w:eastAsiaTheme="minorHAnsi" w:hAnsi="Trebuchet MS" w:cs="Arial"/>
          <w:color w:val="000000"/>
          <w:sz w:val="22"/>
          <w:szCs w:val="22"/>
          <w14:ligatures w14:val="standardContextual"/>
        </w:rPr>
        <w:t>Številka bančne garancije/zavarovanja:</w:t>
      </w:r>
      <w:r w:rsidRPr="00A770BE">
        <w:rPr>
          <w:rFonts w:ascii="Trebuchet MS" w:eastAsiaTheme="minorHAnsi" w:hAnsi="Trebuchet MS" w:cs="Arial"/>
          <w:b/>
          <w:color w:val="000000"/>
          <w:sz w:val="22"/>
          <w:szCs w:val="22"/>
          <w14:ligatures w14:val="standardContextual"/>
        </w:rPr>
        <w:t xml:space="preserve"> </w:t>
      </w:r>
      <w:r w:rsidRPr="00A770BE">
        <w:rPr>
          <w:rFonts w:ascii="Trebuchet MS" w:eastAsiaTheme="minorHAnsi" w:hAnsi="Trebuchet MS" w:cs="Arial"/>
          <w:color w:val="000000"/>
          <w:sz w:val="22"/>
          <w:szCs w:val="22"/>
          <w14:ligatures w14:val="standardContextual"/>
        </w:rPr>
        <w:t>___________________________________</w:t>
      </w:r>
    </w:p>
    <w:p w14:paraId="02C89579"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heme="minorHAnsi" w:hAnsi="Trebuchet MS" w:cs="Aptos"/>
          <w:sz w:val="22"/>
          <w:szCs w:val="22"/>
          <w14:ligatures w14:val="standardContextual"/>
        </w:rPr>
      </w:pPr>
    </w:p>
    <w:p w14:paraId="641AE6C5" w14:textId="77777777" w:rsidR="00A770BE" w:rsidRPr="00A770BE" w:rsidRDefault="00A770BE" w:rsidP="00A770BE">
      <w:pPr>
        <w:ind w:right="-424"/>
        <w:jc w:val="both"/>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V skladu s pogodbo _____________________________________ (</w:t>
      </w:r>
      <w:r w:rsidRPr="00A770BE">
        <w:rPr>
          <w:rFonts w:ascii="Trebuchet MS" w:eastAsiaTheme="minorHAnsi" w:hAnsi="Trebuchet MS" w:cs="Arial"/>
          <w:i/>
          <w:iCs/>
          <w:sz w:val="22"/>
          <w:szCs w:val="22"/>
          <w:lang w:eastAsia="ar-SA"/>
          <w14:ligatures w14:val="standardContextual"/>
        </w:rPr>
        <w:t>naziv pogodbe, številka pogodbe, datum,...</w:t>
      </w:r>
      <w:r w:rsidRPr="00A770BE">
        <w:rPr>
          <w:rFonts w:ascii="Trebuchet MS" w:eastAsiaTheme="minorHAnsi" w:hAnsi="Trebuchet MS" w:cs="Arial"/>
          <w:sz w:val="22"/>
          <w:szCs w:val="22"/>
          <w:lang w:eastAsia="ar-SA"/>
          <w14:ligatures w14:val="standardContextual"/>
        </w:rPr>
        <w:t>), sklenjeno med ______________________________________ (</w:t>
      </w:r>
      <w:r w:rsidRPr="00A770BE">
        <w:rPr>
          <w:rFonts w:ascii="Trebuchet MS" w:eastAsiaTheme="minorHAnsi" w:hAnsi="Trebuchet MS" w:cs="Arial"/>
          <w:i/>
          <w:iCs/>
          <w:sz w:val="22"/>
          <w:szCs w:val="22"/>
          <w:lang w:eastAsia="ar-SA"/>
          <w14:ligatures w14:val="standardContextual"/>
        </w:rPr>
        <w:t>polno ime in naslov upravičenca</w:t>
      </w:r>
      <w:r w:rsidRPr="00A770BE">
        <w:rPr>
          <w:rFonts w:ascii="Trebuchet MS" w:eastAsiaTheme="minorHAnsi" w:hAnsi="Trebuchet MS" w:cs="Arial"/>
          <w:sz w:val="22"/>
          <w:szCs w:val="22"/>
          <w:lang w:eastAsia="ar-SA"/>
          <w14:ligatures w14:val="standardContextual"/>
        </w:rPr>
        <w:t>), in _____________________________________ (</w:t>
      </w:r>
      <w:r w:rsidRPr="00A770BE">
        <w:rPr>
          <w:rFonts w:ascii="Trebuchet MS" w:eastAsiaTheme="minorHAnsi" w:hAnsi="Trebuchet MS" w:cs="Arial"/>
          <w:i/>
          <w:iCs/>
          <w:sz w:val="22"/>
          <w:szCs w:val="22"/>
          <w:lang w:eastAsia="ar-SA"/>
          <w14:ligatures w14:val="standardContextual"/>
        </w:rPr>
        <w:t>naziv izvajalca</w:t>
      </w:r>
      <w:r w:rsidRPr="00A770BE">
        <w:rPr>
          <w:rFonts w:ascii="Trebuchet MS" w:eastAsiaTheme="minorHAnsi" w:hAnsi="Trebuchet MS" w:cs="Arial"/>
          <w:sz w:val="22"/>
          <w:szCs w:val="22"/>
          <w:lang w:eastAsia="ar-SA"/>
          <w14:ligatures w14:val="standardContextual"/>
        </w:rPr>
        <w:t xml:space="preserve">) za izvedbo ____________________________________________ </w:t>
      </w:r>
      <w:r w:rsidRPr="00A770BE">
        <w:rPr>
          <w:rFonts w:ascii="Trebuchet MS" w:eastAsiaTheme="minorHAnsi" w:hAnsi="Trebuchet MS" w:cs="Arial"/>
          <w:i/>
          <w:iCs/>
          <w:sz w:val="22"/>
          <w:szCs w:val="22"/>
          <w:lang w:eastAsia="ar-SA"/>
          <w14:ligatures w14:val="standardContextual"/>
        </w:rPr>
        <w:t>predmet pogodbe</w:t>
      </w:r>
      <w:r w:rsidRPr="00A770BE">
        <w:rPr>
          <w:rFonts w:ascii="Trebuchet MS" w:eastAsiaTheme="minorHAnsi" w:hAnsi="Trebuchet MS" w:cs="Arial"/>
          <w:sz w:val="22"/>
          <w:szCs w:val="22"/>
          <w:lang w:eastAsia="ar-SA"/>
          <w14:ligatures w14:val="standardContextual"/>
        </w:rPr>
        <w:t>) v vrednosti _____________ EUR z DDV, je izvajalec dolžan po opravljenem prevzemu v garancijskem roku odpraviti vse ugotovljene pomanjkljivosti skladno z določili zgoraj citirane pogodbe.</w:t>
      </w:r>
    </w:p>
    <w:p w14:paraId="77140D06"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heme="minorHAnsi" w:hAnsi="Trebuchet MS" w:cs="Arial"/>
          <w:sz w:val="22"/>
          <w:szCs w:val="22"/>
          <w:lang w:eastAsia="ar-SA"/>
          <w14:ligatures w14:val="standardContextual"/>
        </w:rPr>
      </w:pPr>
    </w:p>
    <w:p w14:paraId="5744A0E1"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 xml:space="preserve">S to garancijo se nepreklicno in brezpogojno zavezujemo, da bomo v 15 dneh po prejemu vašega prvega pisnega zahtevka in ne glede na kakršen koli ugovor izvajalca plačali znesek do maksimalne višine </w:t>
      </w:r>
      <w:r w:rsidRPr="00A770BE">
        <w:rPr>
          <w:rFonts w:ascii="Trebuchet MS" w:eastAsiaTheme="minorHAnsi" w:hAnsi="Trebuchet MS" w:cs="Arial"/>
          <w:b/>
          <w:bCs/>
          <w:sz w:val="22"/>
          <w:szCs w:val="22"/>
          <w:lang w:eastAsia="ar-SA"/>
          <w14:ligatures w14:val="standardContextual"/>
        </w:rPr>
        <w:t>5 % končne izvedbene vrednosti z DDV</w:t>
      </w:r>
      <w:r w:rsidRPr="00A770BE">
        <w:rPr>
          <w:rFonts w:ascii="Trebuchet MS" w:eastAsiaTheme="minorHAnsi" w:hAnsi="Trebuchet MS" w:cs="Arial"/>
          <w:sz w:val="22"/>
          <w:szCs w:val="22"/>
          <w:lang w:eastAsia="ar-SA"/>
          <w14:ligatures w14:val="standardContextual"/>
        </w:rPr>
        <w:t xml:space="preserve">, t.j. </w:t>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r>
      <w:r w:rsidRPr="00A770BE">
        <w:rPr>
          <w:rFonts w:ascii="Trebuchet MS" w:eastAsiaTheme="minorHAnsi" w:hAnsi="Trebuchet MS" w:cs="Arial"/>
          <w:sz w:val="22"/>
          <w:szCs w:val="22"/>
          <w:lang w:eastAsia="ar-SA"/>
          <w14:ligatures w14:val="standardContextual"/>
        </w:rPr>
        <w:softHyphen/>
        <w:t>___________________, če izvajalec v garancijskem roku oziroma v roku, ko velja ta garancija, ne bo izpolnil svoje obveznosti, ki izhaja iz naslova garancijske obveznosti.</w:t>
      </w:r>
    </w:p>
    <w:p w14:paraId="7EDCC1C2"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76023080"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Zahtevek za unovčenje garancije mora biti predložen banki in mora vsebovati:</w:t>
      </w:r>
    </w:p>
    <w:p w14:paraId="4D0B969C" w14:textId="77777777" w:rsidR="00A770BE" w:rsidRPr="00A770BE" w:rsidRDefault="00A770BE" w:rsidP="00A770BE">
      <w:pPr>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 xml:space="preserve">originalno pismo za unovčenje garancije v skladu z zgornjim odstavkom in </w:t>
      </w:r>
    </w:p>
    <w:p w14:paraId="509DBF1B" w14:textId="77777777" w:rsidR="00A770BE" w:rsidRPr="00A770BE" w:rsidRDefault="00A770BE" w:rsidP="00A770BE">
      <w:pPr>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 xml:space="preserve">predloženo izjavo Uprave RS za javna plačila, da so zahtevek za unovčenje podpisale osebe, ki so pooblaščene za zastopanje in </w:t>
      </w:r>
    </w:p>
    <w:p w14:paraId="4EB93FE1" w14:textId="77777777" w:rsidR="00A770BE" w:rsidRPr="00A770BE" w:rsidRDefault="00A770BE" w:rsidP="00A770BE">
      <w:pPr>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original Garancije št. ___________/________.</w:t>
      </w:r>
    </w:p>
    <w:p w14:paraId="33D4891C"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7B9CC000"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Ta garancija se znižuje za vsak, po tej garanciji unovčeni znesek.</w:t>
      </w:r>
    </w:p>
    <w:p w14:paraId="477EAF1E"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6210FA1F"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Ta garancija velja do vključno _______________ (</w:t>
      </w:r>
      <w:r w:rsidRPr="00A770BE">
        <w:rPr>
          <w:rFonts w:ascii="Trebuchet MS" w:eastAsiaTheme="minorHAnsi" w:hAnsi="Trebuchet MS" w:cs="Arial"/>
          <w:b/>
          <w:bCs/>
          <w:sz w:val="22"/>
          <w:szCs w:val="22"/>
          <w:lang w:eastAsia="ar-SA"/>
          <w14:ligatures w14:val="standardContextual"/>
        </w:rPr>
        <w:t>dolžina garancijskega roka + 30 dni</w:t>
      </w:r>
      <w:r w:rsidRPr="00A770BE">
        <w:rPr>
          <w:rFonts w:ascii="Trebuchet MS" w:eastAsiaTheme="minorHAnsi" w:hAnsi="Trebuchet MS" w:cs="Arial"/>
          <w:sz w:val="22"/>
          <w:szCs w:val="22"/>
          <w:lang w:eastAsia="ar-SA"/>
          <w14:ligatures w14:val="standardContextual"/>
        </w:rPr>
        <w:t>). Po poteku tega roka garancija ne velja več in naša obveznost avtomatično ugasne, ne glede na to, ali je garancija vrnjena.</w:t>
      </w:r>
    </w:p>
    <w:p w14:paraId="40586A80"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heme="minorHAnsi" w:hAnsi="Trebuchet MS" w:cs="Arial"/>
          <w:sz w:val="22"/>
          <w:szCs w:val="22"/>
          <w:lang w:eastAsia="ar-SA"/>
          <w14:ligatures w14:val="standardContextual"/>
        </w:rPr>
      </w:pPr>
    </w:p>
    <w:p w14:paraId="1AFA9847"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jc w:val="both"/>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1AB0A53A"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05BF55DA"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Ta garancija ni prenosljiva.</w:t>
      </w:r>
    </w:p>
    <w:p w14:paraId="184D2D04"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63C4BB5B" w14:textId="77777777" w:rsidR="00A770BE" w:rsidRPr="00A770BE" w:rsidRDefault="00A770BE" w:rsidP="00A770BE">
      <w:pPr>
        <w:ind w:right="-424"/>
        <w:jc w:val="both"/>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Morebitne spore v zvezi s to garancijo rešuje stvarno pristojno sodišče v Celju po slovenskem pravu.</w:t>
      </w:r>
    </w:p>
    <w:p w14:paraId="0D548826"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7EF7D778"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p>
    <w:p w14:paraId="0512033E" w14:textId="77777777" w:rsidR="00A770BE" w:rsidRPr="00A770BE" w:rsidRDefault="00A770BE" w:rsidP="00A770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Kraj in datum:</w:t>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t xml:space="preserve">            </w:t>
      </w:r>
      <w:r w:rsidRPr="00A770BE">
        <w:rPr>
          <w:rFonts w:ascii="Trebuchet MS" w:eastAsiaTheme="minorHAnsi" w:hAnsi="Trebuchet MS" w:cs="Arial"/>
          <w:sz w:val="22"/>
          <w:szCs w:val="22"/>
          <w:lang w:eastAsia="ar-SA"/>
          <w14:ligatures w14:val="standardContextual"/>
        </w:rPr>
        <w:tab/>
        <w:t>Garant:</w:t>
      </w:r>
    </w:p>
    <w:p w14:paraId="1F1323B0" w14:textId="77777777" w:rsidR="00A770BE" w:rsidRPr="00A770BE" w:rsidRDefault="00A770BE" w:rsidP="00A770BE">
      <w:pPr>
        <w:tabs>
          <w:tab w:val="left" w:pos="46"/>
        </w:tabs>
        <w:autoSpaceDE w:val="0"/>
        <w:ind w:right="-424"/>
        <w:jc w:val="both"/>
        <w:rPr>
          <w:rFonts w:ascii="Trebuchet MS" w:eastAsiaTheme="minorHAnsi" w:hAnsi="Trebuchet MS" w:cs="Arial"/>
          <w:sz w:val="22"/>
          <w:szCs w:val="22"/>
          <w:lang w:eastAsia="ar-SA"/>
          <w14:ligatures w14:val="standardContextual"/>
        </w:rPr>
      </w:pPr>
      <w:r w:rsidRPr="00A770BE">
        <w:rPr>
          <w:rFonts w:ascii="Trebuchet MS" w:eastAsiaTheme="minorHAnsi" w:hAnsi="Trebuchet MS" w:cs="Arial"/>
          <w:sz w:val="22"/>
          <w:szCs w:val="22"/>
          <w:lang w:eastAsia="ar-SA"/>
          <w14:ligatures w14:val="standardContextual"/>
        </w:rPr>
        <w:t>_______________________</w:t>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t xml:space="preserve">_______________________          </w:t>
      </w:r>
      <w:r w:rsidRPr="00A770BE">
        <w:rPr>
          <w:rFonts w:ascii="Trebuchet MS" w:eastAsiaTheme="minorHAnsi" w:hAnsi="Trebuchet MS" w:cs="Arial"/>
          <w:sz w:val="22"/>
          <w:szCs w:val="22"/>
          <w:lang w:eastAsia="ar-SA"/>
          <w14:ligatures w14:val="standardContextual"/>
        </w:rPr>
        <w:tab/>
        <w:t xml:space="preserve">  </w:t>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t xml:space="preserve"> </w:t>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r>
      <w:r w:rsidRPr="00A770BE">
        <w:rPr>
          <w:rFonts w:ascii="Trebuchet MS" w:eastAsiaTheme="minorHAnsi" w:hAnsi="Trebuchet MS" w:cs="Arial"/>
          <w:sz w:val="22"/>
          <w:szCs w:val="22"/>
          <w:lang w:eastAsia="ar-SA"/>
          <w14:ligatures w14:val="standardContextual"/>
        </w:rPr>
        <w:tab/>
        <w:t>(</w:t>
      </w:r>
      <w:r w:rsidRPr="00A770BE">
        <w:rPr>
          <w:rFonts w:ascii="Trebuchet MS" w:eastAsiaTheme="minorHAnsi" w:hAnsi="Trebuchet MS" w:cs="Arial"/>
          <w:i/>
          <w:sz w:val="22"/>
          <w:szCs w:val="22"/>
          <w:lang w:eastAsia="ar-SA"/>
          <w14:ligatures w14:val="standardContextual"/>
        </w:rPr>
        <w:t>žig in podpis)</w:t>
      </w:r>
    </w:p>
    <w:p w14:paraId="3C4CD953" w14:textId="77777777" w:rsidR="00A770BE" w:rsidRPr="00A770BE" w:rsidRDefault="00A770BE" w:rsidP="00A770BE">
      <w:pPr>
        <w:pageBreakBefore/>
        <w:tabs>
          <w:tab w:val="left" w:pos="284"/>
        </w:tabs>
        <w:ind w:right="-424"/>
        <w:rPr>
          <w:rFonts w:ascii="Trebuchet MS" w:eastAsiaTheme="minorHAnsi" w:hAnsi="Trebuchet MS" w:cs="Arial"/>
          <w:sz w:val="22"/>
          <w:szCs w:val="22"/>
          <w:lang w:eastAsia="ar-SA"/>
          <w14:ligatures w14:val="standardContextual"/>
        </w:rPr>
      </w:pPr>
      <w:r w:rsidRPr="00A770BE">
        <w:rPr>
          <w:rFonts w:ascii="Trebuchet MS" w:eastAsiaTheme="minorHAnsi" w:hAnsi="Trebuchet MS" w:cs="Aptos"/>
          <w:b/>
          <w:sz w:val="22"/>
          <w:szCs w:val="22"/>
          <w:shd w:val="clear" w:color="auto" w:fill="D9D9D9"/>
          <w14:ligatures w14:val="standardContextual"/>
        </w:rPr>
        <w:lastRenderedPageBreak/>
        <w:t>Obr_12</w:t>
      </w:r>
      <w:r w:rsidRPr="00A770BE">
        <w:rPr>
          <w:rFonts w:ascii="Trebuchet MS" w:eastAsiaTheme="minorHAnsi" w:hAnsi="Trebuchet MS" w:cs="Aptos"/>
          <w:b/>
          <w:sz w:val="22"/>
          <w:szCs w:val="22"/>
          <w14:ligatures w14:val="standardContextual"/>
        </w:rPr>
        <w:t xml:space="preserve">        </w:t>
      </w:r>
    </w:p>
    <w:p w14:paraId="6B3A1C71" w14:textId="77777777" w:rsidR="00A770BE" w:rsidRPr="00A770BE" w:rsidRDefault="00A770BE" w:rsidP="00A770BE">
      <w:pPr>
        <w:autoSpaceDE w:val="0"/>
        <w:autoSpaceDN w:val="0"/>
        <w:adjustRightInd w:val="0"/>
        <w:ind w:right="-424"/>
        <w:jc w:val="center"/>
        <w:rPr>
          <w:rFonts w:ascii="Trebuchet MS" w:eastAsia="Times New Roman" w:hAnsi="Trebuchet MS"/>
          <w:b/>
          <w:bCs/>
          <w:color w:val="000000"/>
          <w:sz w:val="22"/>
          <w:szCs w:val="22"/>
          <w:lang w:eastAsia="ar-SA"/>
        </w:rPr>
      </w:pPr>
      <w:r w:rsidRPr="00A770BE">
        <w:rPr>
          <w:rFonts w:ascii="Trebuchet MS" w:eastAsia="Times New Roman" w:hAnsi="Trebuchet MS"/>
          <w:b/>
          <w:bCs/>
          <w:color w:val="000000"/>
          <w:sz w:val="22"/>
          <w:szCs w:val="22"/>
          <w:lang w:eastAsia="ar-SA"/>
        </w:rPr>
        <w:t>TERMINSKI PLAN IZVAJALCA</w:t>
      </w:r>
    </w:p>
    <w:p w14:paraId="2F620C58" w14:textId="77777777" w:rsidR="00A770BE" w:rsidRPr="00A770BE" w:rsidRDefault="00A770BE" w:rsidP="00A770BE">
      <w:pPr>
        <w:autoSpaceDE w:val="0"/>
        <w:autoSpaceDN w:val="0"/>
        <w:adjustRightInd w:val="0"/>
        <w:ind w:right="-424"/>
        <w:jc w:val="center"/>
        <w:rPr>
          <w:rFonts w:ascii="Trebuchet MS" w:eastAsia="Times New Roman" w:hAnsi="Trebuchet MS"/>
          <w:b/>
          <w:bCs/>
          <w:color w:val="000000"/>
          <w:sz w:val="22"/>
          <w:szCs w:val="22"/>
          <w:lang w:eastAsia="ar-SA"/>
        </w:rPr>
      </w:pPr>
    </w:p>
    <w:p w14:paraId="5F805805" w14:textId="77777777" w:rsidR="00A770BE" w:rsidRPr="00A770BE" w:rsidRDefault="00A770BE" w:rsidP="00A770BE">
      <w:pPr>
        <w:autoSpaceDE w:val="0"/>
        <w:autoSpaceDN w:val="0"/>
        <w:adjustRightInd w:val="0"/>
        <w:ind w:right="-424"/>
        <w:jc w:val="center"/>
        <w:rPr>
          <w:rFonts w:ascii="Trebuchet MS" w:eastAsia="Times New Roman" w:hAnsi="Trebuchet MS"/>
          <w:b/>
          <w:bCs/>
          <w:i/>
          <w:iCs/>
          <w:color w:val="000000"/>
          <w:sz w:val="22"/>
          <w:szCs w:val="22"/>
          <w:lang w:eastAsia="ar-SA"/>
        </w:rPr>
      </w:pPr>
      <w:r w:rsidRPr="00A770BE">
        <w:rPr>
          <w:rFonts w:ascii="Trebuchet MS" w:eastAsia="Times New Roman" w:hAnsi="Trebuchet MS"/>
          <w:b/>
          <w:bCs/>
          <w:i/>
          <w:iCs/>
          <w:color w:val="000000"/>
          <w:sz w:val="22"/>
          <w:szCs w:val="22"/>
          <w:lang w:eastAsia="ar-SA"/>
        </w:rPr>
        <w:t>(dokument kreira ponudnik)</w:t>
      </w:r>
    </w:p>
    <w:p w14:paraId="59BD9FAA" w14:textId="77777777" w:rsidR="00A770BE" w:rsidRPr="00A770BE" w:rsidRDefault="00A770BE" w:rsidP="00A770BE">
      <w:pPr>
        <w:tabs>
          <w:tab w:val="left" w:pos="46"/>
        </w:tabs>
        <w:autoSpaceDE w:val="0"/>
        <w:spacing w:line="252" w:lineRule="auto"/>
        <w:ind w:right="-424"/>
        <w:jc w:val="both"/>
        <w:rPr>
          <w:rFonts w:ascii="Aptos" w:eastAsiaTheme="minorHAnsi" w:hAnsi="Aptos" w:cs="Arial"/>
          <w:sz w:val="22"/>
          <w:szCs w:val="22"/>
          <w:lang w:eastAsia="ar-SA"/>
          <w14:ligatures w14:val="standardContextual"/>
        </w:rPr>
      </w:pPr>
    </w:p>
    <w:bookmarkEnd w:id="4"/>
    <w:p w14:paraId="5AA33385" w14:textId="77777777" w:rsidR="00A770BE" w:rsidRPr="00A770BE" w:rsidRDefault="00A770BE" w:rsidP="00A770BE">
      <w:pPr>
        <w:tabs>
          <w:tab w:val="left" w:pos="46"/>
        </w:tabs>
        <w:autoSpaceDE w:val="0"/>
        <w:spacing w:line="252" w:lineRule="auto"/>
        <w:ind w:right="-424"/>
        <w:jc w:val="both"/>
        <w:rPr>
          <w:rFonts w:ascii="Aptos" w:eastAsiaTheme="minorHAnsi" w:hAnsi="Aptos" w:cs="Arial"/>
          <w:sz w:val="22"/>
          <w:szCs w:val="22"/>
          <w:lang w:eastAsia="ar-SA"/>
          <w14:ligatures w14:val="standardContextual"/>
        </w:rPr>
      </w:pPr>
    </w:p>
    <w:p w14:paraId="41FC4B56" w14:textId="77777777" w:rsidR="00A770BE" w:rsidRPr="00A770BE" w:rsidRDefault="00A770BE" w:rsidP="00A770BE">
      <w:pPr>
        <w:autoSpaceDE w:val="0"/>
        <w:autoSpaceDN w:val="0"/>
        <w:adjustRightInd w:val="0"/>
        <w:ind w:right="-424"/>
        <w:rPr>
          <w:rFonts w:ascii="Aptos" w:eastAsiaTheme="minorHAnsi" w:hAnsi="Aptos" w:cs="Aptos"/>
          <w:sz w:val="22"/>
          <w:szCs w:val="22"/>
          <w14:ligatures w14:val="standardContextual"/>
        </w:rPr>
      </w:pPr>
      <w:r w:rsidRPr="00A770BE">
        <w:rPr>
          <w:rFonts w:ascii="Aptos" w:eastAsiaTheme="minorHAnsi" w:hAnsi="Aptos" w:cs="Aptos"/>
          <w:sz w:val="22"/>
          <w:szCs w:val="22"/>
          <w14:ligatures w14:val="standardContextual"/>
        </w:rPr>
        <w:tab/>
      </w:r>
    </w:p>
    <w:bookmarkEnd w:id="3"/>
    <w:sectPr w:rsidR="00A770BE" w:rsidRPr="00A770B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1F96" w14:textId="77777777" w:rsidR="00042225" w:rsidRDefault="00042225" w:rsidP="00042225">
      <w:r>
        <w:separator/>
      </w:r>
    </w:p>
  </w:endnote>
  <w:endnote w:type="continuationSeparator" w:id="0">
    <w:p w14:paraId="6B60FA95" w14:textId="77777777" w:rsidR="00042225" w:rsidRDefault="00042225"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ourier New"/>
    <w:charset w:val="00"/>
    <w:family w:val="auto"/>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0" w:usb1="08070000" w:usb2="00000010" w:usb3="00000000" w:csb0="0002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C8C8" w14:textId="77777777" w:rsidR="007A0F37" w:rsidRDefault="007A0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2C6C" w14:textId="74D2B068" w:rsidR="00042225" w:rsidRPr="00042225" w:rsidRDefault="004519CA" w:rsidP="00042225">
    <w:pPr>
      <w:pStyle w:val="Noga"/>
    </w:pPr>
    <w:r>
      <w:rPr>
        <w:noProof/>
      </w:rPr>
      <w:drawing>
        <wp:anchor distT="0" distB="0" distL="114300" distR="114300" simplePos="0" relativeHeight="251658240" behindDoc="1" locked="0" layoutInCell="1" allowOverlap="1" wp14:anchorId="12EAD773" wp14:editId="0190E3E2">
          <wp:simplePos x="0" y="0"/>
          <wp:positionH relativeFrom="column">
            <wp:posOffset>3367405</wp:posOffset>
          </wp:positionH>
          <wp:positionV relativeFrom="paragraph">
            <wp:posOffset>-137160</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6659DB37">
          <wp:simplePos x="0" y="0"/>
          <wp:positionH relativeFrom="page">
            <wp:posOffset>5345430</wp:posOffset>
          </wp:positionH>
          <wp:positionV relativeFrom="paragraph">
            <wp:posOffset>-160600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4CA28" w14:textId="77777777" w:rsidR="007A0F37" w:rsidRDefault="007A0F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3D04" w14:textId="77777777" w:rsidR="00042225" w:rsidRDefault="00042225" w:rsidP="00042225">
      <w:r>
        <w:separator/>
      </w:r>
    </w:p>
  </w:footnote>
  <w:footnote w:type="continuationSeparator" w:id="0">
    <w:p w14:paraId="208B9838" w14:textId="77777777" w:rsidR="00042225" w:rsidRDefault="00042225" w:rsidP="00042225">
      <w:r>
        <w:continuationSeparator/>
      </w:r>
    </w:p>
  </w:footnote>
  <w:footnote w:id="1">
    <w:p w14:paraId="06E2E9CD" w14:textId="77777777" w:rsidR="00A770BE" w:rsidRPr="001F0E26" w:rsidRDefault="00A770BE" w:rsidP="00A770BE">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2">
    <w:p w14:paraId="4A3022DB" w14:textId="77777777" w:rsidR="00A770BE" w:rsidRPr="00161DA3" w:rsidRDefault="00A770BE" w:rsidP="00A770BE">
      <w:pPr>
        <w:pStyle w:val="Sprotnaopomba-besedilo"/>
        <w:jc w:val="both"/>
        <w:rPr>
          <w:rFonts w:ascii="Trebuchet MS" w:hAnsi="Trebuchet MS"/>
          <w:b/>
          <w:bCs/>
        </w:rPr>
      </w:pPr>
      <w:r w:rsidRPr="00161DA3">
        <w:rPr>
          <w:rStyle w:val="Sprotnaopomba-sklic"/>
          <w:rFonts w:ascii="Trebuchet MS" w:hAnsi="Trebuchet MS"/>
          <w:b/>
          <w:bCs/>
        </w:rPr>
        <w:footnoteRef/>
      </w:r>
      <w:r w:rsidRPr="00161DA3">
        <w:rPr>
          <w:rFonts w:ascii="Trebuchet MS" w:hAnsi="Trebuchet MS"/>
          <w:b/>
          <w:bCs/>
        </w:rPr>
        <w:t xml:space="preserve"> Ponudnik mora izpolnjen obrazec priložiti ponudbi samo v primeru, če gre za skupno ponudbo. Za vse soponudnike se izpolni en obrazec.</w:t>
      </w:r>
    </w:p>
  </w:footnote>
  <w:footnote w:id="3">
    <w:p w14:paraId="33B60D0B" w14:textId="77777777" w:rsidR="00A770BE" w:rsidRPr="0063244D" w:rsidRDefault="00A770BE" w:rsidP="00A770BE">
      <w:pPr>
        <w:pStyle w:val="Sprotnaopomba-besedilo"/>
        <w:jc w:val="both"/>
        <w:rPr>
          <w:rFonts w:ascii="Trebuchet MS" w:hAnsi="Trebuchet MS"/>
          <w:b/>
          <w:bCs/>
        </w:rPr>
      </w:pPr>
      <w:r w:rsidRPr="0063244D">
        <w:rPr>
          <w:rStyle w:val="Sprotnaopomba-sklic"/>
          <w:rFonts w:ascii="Trebuchet MS" w:hAnsi="Trebuchet MS"/>
          <w:b/>
          <w:bCs/>
        </w:rPr>
        <w:footnoteRef/>
      </w:r>
      <w:r w:rsidRPr="0063244D">
        <w:rPr>
          <w:rFonts w:ascii="Trebuchet MS" w:hAnsi="Trebuchet MS"/>
          <w:b/>
          <w:bCs/>
        </w:rPr>
        <w:t xml:space="preserve"> Ponudnik/podizvajalec/soponudnik mora priložiti izpolnjeno izjavo za vsako v tej izjavi navedenih oseb posebej.</w:t>
      </w:r>
    </w:p>
  </w:footnote>
  <w:footnote w:id="4">
    <w:p w14:paraId="6A1F1E88" w14:textId="77777777" w:rsidR="00A770BE" w:rsidRPr="001E6DDD" w:rsidRDefault="00A770BE" w:rsidP="00A770BE">
      <w:pPr>
        <w:pStyle w:val="Default"/>
        <w:jc w:val="both"/>
        <w:rPr>
          <w:rFonts w:ascii="Trebuchet MS" w:hAnsi="Trebuchet MS"/>
          <w:sz w:val="20"/>
          <w:szCs w:val="20"/>
        </w:rPr>
      </w:pPr>
      <w:r>
        <w:rPr>
          <w:rStyle w:val="Sprotnaopomba-sklic"/>
        </w:rPr>
        <w:footnoteRef/>
      </w:r>
      <w:r>
        <w:t xml:space="preserve"> </w:t>
      </w:r>
      <w:r w:rsidRPr="006362C3">
        <w:rPr>
          <w:rFonts w:ascii="Trebuchet MS" w:hAnsi="Trebuchet MS"/>
          <w:sz w:val="20"/>
          <w:szCs w:val="20"/>
        </w:rPr>
        <w:t>U</w:t>
      </w:r>
      <w:r w:rsidRPr="006362C3">
        <w:rPr>
          <w:rFonts w:ascii="Trebuchet MS" w:hAnsi="Trebuchet MS"/>
          <w:color w:val="auto"/>
          <w:sz w:val="20"/>
          <w:szCs w:val="20"/>
        </w:rPr>
        <w:t xml:space="preserve">spešno izvedel </w:t>
      </w:r>
      <w:r>
        <w:rPr>
          <w:rFonts w:ascii="Trebuchet MS" w:hAnsi="Trebuchet MS"/>
          <w:color w:val="auto"/>
          <w:sz w:val="20"/>
          <w:szCs w:val="20"/>
        </w:rPr>
        <w:t>dela</w:t>
      </w:r>
      <w:r w:rsidRPr="006362C3">
        <w:rPr>
          <w:rFonts w:ascii="Trebuchet MS" w:hAnsi="Trebuchet MS"/>
          <w:color w:val="auto"/>
          <w:sz w:val="20"/>
          <w:szCs w:val="20"/>
        </w:rPr>
        <w:t xml:space="preserve"> pomeni, da je </w:t>
      </w:r>
      <w:r>
        <w:rPr>
          <w:rFonts w:ascii="Trebuchet MS" w:hAnsi="Trebuchet MS"/>
          <w:color w:val="auto"/>
          <w:sz w:val="20"/>
          <w:szCs w:val="20"/>
        </w:rPr>
        <w:t xml:space="preserve">dela </w:t>
      </w:r>
      <w:r w:rsidRPr="006362C3">
        <w:rPr>
          <w:rFonts w:ascii="Trebuchet MS" w:hAnsi="Trebuchet MS"/>
          <w:color w:val="auto"/>
          <w:sz w:val="20"/>
          <w:szCs w:val="20"/>
        </w:rPr>
        <w:t xml:space="preserve">izvedel pravočasno, strokovno, kvalitetno ter v skladu z določili pogodbe. </w:t>
      </w:r>
    </w:p>
  </w:footnote>
  <w:footnote w:id="5">
    <w:p w14:paraId="46E348CF" w14:textId="77777777" w:rsidR="00A770BE" w:rsidRPr="001E6DDD" w:rsidRDefault="00A770BE" w:rsidP="00A770BE">
      <w:pPr>
        <w:pStyle w:val="Sprotnaopomba-besedilo"/>
        <w:rPr>
          <w:rFonts w:ascii="Trebuchet MS" w:hAnsi="Trebuchet MS"/>
        </w:rPr>
      </w:pPr>
      <w:r>
        <w:rPr>
          <w:rStyle w:val="Sprotnaopomba-sklic"/>
        </w:rPr>
        <w:footnoteRef/>
      </w:r>
      <w:r>
        <w:t xml:space="preserve"> </w:t>
      </w:r>
      <w:r>
        <w:rPr>
          <w:rFonts w:ascii="Trebuchet MS" w:hAnsi="Trebuchet MS"/>
        </w:rPr>
        <w:t xml:space="preserve">Kot dobava šteje oziroma vključuje izdelavo, dobavo </w:t>
      </w:r>
      <w:r w:rsidRPr="003A0FCA">
        <w:rPr>
          <w:rFonts w:ascii="Trebuchet MS" w:hAnsi="Trebuchet MS"/>
          <w:u w:val="single"/>
        </w:rPr>
        <w:t>in</w:t>
      </w:r>
      <w:r>
        <w:rPr>
          <w:rFonts w:ascii="Trebuchet MS" w:hAnsi="Trebuchet MS"/>
        </w:rPr>
        <w:t xml:space="preserve"> montažo opreme. </w:t>
      </w:r>
    </w:p>
  </w:footnote>
  <w:footnote w:id="6">
    <w:p w14:paraId="186CFB47" w14:textId="77777777" w:rsidR="00A770BE" w:rsidRPr="00D662A0" w:rsidRDefault="00A770BE" w:rsidP="00A770BE">
      <w:pPr>
        <w:pStyle w:val="Sprotnaopomba-besedilo"/>
        <w:rPr>
          <w:rFonts w:ascii="Trebuchet MS" w:hAnsi="Trebuchet MS"/>
        </w:rPr>
      </w:pPr>
      <w:r w:rsidRPr="00D662A0">
        <w:rPr>
          <w:rStyle w:val="Sprotnaopomba-sklic"/>
          <w:rFonts w:ascii="Trebuchet MS" w:hAnsi="Trebuchet MS"/>
        </w:rPr>
        <w:footnoteRef/>
      </w:r>
      <w:r w:rsidRPr="00D662A0">
        <w:rPr>
          <w:rFonts w:ascii="Trebuchet MS" w:hAnsi="Trebuchet MS"/>
        </w:rPr>
        <w:t xml:space="preserve"> Referenčni naročnik je le investitor.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60234" w14:textId="77777777" w:rsidR="007A0F37" w:rsidRDefault="007A0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400B" w14:textId="68068B69" w:rsidR="00042225" w:rsidRDefault="007A0F37">
    <w:pPr>
      <w:pStyle w:val="Glava"/>
    </w:pPr>
    <w:r w:rsidRPr="007A0F37">
      <w:rPr>
        <w:noProof/>
      </w:rPr>
      <w:drawing>
        <wp:anchor distT="0" distB="0" distL="114300" distR="114300" simplePos="0" relativeHeight="251660288" behindDoc="1" locked="0" layoutInCell="1" allowOverlap="1" wp14:anchorId="5E1F36DA" wp14:editId="4C228822">
          <wp:simplePos x="0" y="0"/>
          <wp:positionH relativeFrom="margin">
            <wp:align>left</wp:align>
          </wp:positionH>
          <wp:positionV relativeFrom="paragraph">
            <wp:posOffset>-226695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7DD8" w14:textId="77777777" w:rsidR="007A0F37" w:rsidRDefault="007A0F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4A6247"/>
    <w:multiLevelType w:val="hybridMultilevel"/>
    <w:tmpl w:val="FA9E0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B1249"/>
    <w:multiLevelType w:val="hybridMultilevel"/>
    <w:tmpl w:val="B93A979E"/>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23E046F"/>
    <w:multiLevelType w:val="hybridMultilevel"/>
    <w:tmpl w:val="AF90AF7C"/>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3"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4" w15:restartNumberingAfterBreak="0">
    <w:nsid w:val="13A72275"/>
    <w:multiLevelType w:val="hybridMultilevel"/>
    <w:tmpl w:val="AA002BCA"/>
    <w:lvl w:ilvl="0" w:tplc="845673D2">
      <w:start w:val="3230"/>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7719DD"/>
    <w:multiLevelType w:val="hybridMultilevel"/>
    <w:tmpl w:val="829E47F2"/>
    <w:lvl w:ilvl="0" w:tplc="47D2BED4">
      <w:numFmt w:val="bullet"/>
      <w:lvlText w:val="-"/>
      <w:lvlJc w:val="left"/>
      <w:pPr>
        <w:ind w:left="1494" w:hanging="360"/>
      </w:pPr>
      <w:rPr>
        <w:rFonts w:ascii="Trebuchet MS" w:eastAsiaTheme="minorHAnsi" w:hAnsi="Trebuchet MS" w:cstheme="minorBid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6"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7"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1D451A7E"/>
    <w:multiLevelType w:val="hybridMultilevel"/>
    <w:tmpl w:val="AEFC827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9501BE"/>
    <w:multiLevelType w:val="hybridMultilevel"/>
    <w:tmpl w:val="47B68748"/>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17742A"/>
    <w:multiLevelType w:val="hybridMultilevel"/>
    <w:tmpl w:val="7D0252F2"/>
    <w:lvl w:ilvl="0" w:tplc="0F2E9BA4">
      <w:start w:val="1000"/>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9E158CA"/>
    <w:multiLevelType w:val="hybridMultilevel"/>
    <w:tmpl w:val="246CB4C2"/>
    <w:lvl w:ilvl="0" w:tplc="1EAE60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D35675"/>
    <w:multiLevelType w:val="hybridMultilevel"/>
    <w:tmpl w:val="5EBCB65E"/>
    <w:lvl w:ilvl="0" w:tplc="FFFFFFFF">
      <w:start w:val="5"/>
      <w:numFmt w:val="bullet"/>
      <w:lvlText w:val="-"/>
      <w:lvlJc w:val="left"/>
      <w:pPr>
        <w:ind w:left="720" w:hanging="360"/>
      </w:pPr>
      <w:rPr>
        <w:rFonts w:ascii="Trebuchet MS" w:eastAsia="Times New Roman" w:hAnsi="Trebuchet MS" w:cs="Aptos" w:hint="default"/>
      </w:rPr>
    </w:lvl>
    <w:lvl w:ilvl="1" w:tplc="FFFFFFFF">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151FCF"/>
    <w:multiLevelType w:val="hybridMultilevel"/>
    <w:tmpl w:val="F09079E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2EF24180"/>
    <w:multiLevelType w:val="hybridMultilevel"/>
    <w:tmpl w:val="AF164F18"/>
    <w:lvl w:ilvl="0" w:tplc="0424000F">
      <w:numFmt w:val="bullet"/>
      <w:lvlText w:val="-"/>
      <w:lvlJc w:val="left"/>
      <w:pPr>
        <w:tabs>
          <w:tab w:val="num" w:pos="744"/>
        </w:tabs>
        <w:ind w:left="744" w:hanging="360"/>
      </w:pPr>
      <w:rPr>
        <w:rFonts w:ascii="Times New Roman" w:hAnsi="Times New Roman" w:hint="default"/>
      </w:rPr>
    </w:lvl>
    <w:lvl w:ilvl="1" w:tplc="04240019">
      <w:start w:val="1"/>
      <w:numFmt w:val="bullet"/>
      <w:lvlText w:val="o"/>
      <w:lvlJc w:val="left"/>
      <w:pPr>
        <w:tabs>
          <w:tab w:val="num" w:pos="1824"/>
        </w:tabs>
        <w:ind w:left="1824" w:hanging="360"/>
      </w:pPr>
      <w:rPr>
        <w:rFonts w:ascii="Courier New" w:hAnsi="Courier New" w:cs="Courier New" w:hint="default"/>
      </w:rPr>
    </w:lvl>
    <w:lvl w:ilvl="2" w:tplc="0424001B">
      <w:start w:val="1"/>
      <w:numFmt w:val="bullet"/>
      <w:lvlText w:val=""/>
      <w:lvlJc w:val="left"/>
      <w:pPr>
        <w:tabs>
          <w:tab w:val="num" w:pos="2544"/>
        </w:tabs>
        <w:ind w:left="2544" w:hanging="360"/>
      </w:pPr>
      <w:rPr>
        <w:rFonts w:ascii="Wingdings" w:hAnsi="Wingdings" w:hint="default"/>
      </w:rPr>
    </w:lvl>
    <w:lvl w:ilvl="3" w:tplc="0424000F" w:tentative="1">
      <w:start w:val="1"/>
      <w:numFmt w:val="bullet"/>
      <w:lvlText w:val=""/>
      <w:lvlJc w:val="left"/>
      <w:pPr>
        <w:tabs>
          <w:tab w:val="num" w:pos="3264"/>
        </w:tabs>
        <w:ind w:left="3264" w:hanging="360"/>
      </w:pPr>
      <w:rPr>
        <w:rFonts w:ascii="Symbol" w:hAnsi="Symbol" w:hint="default"/>
      </w:rPr>
    </w:lvl>
    <w:lvl w:ilvl="4" w:tplc="04240019" w:tentative="1">
      <w:start w:val="1"/>
      <w:numFmt w:val="bullet"/>
      <w:lvlText w:val="o"/>
      <w:lvlJc w:val="left"/>
      <w:pPr>
        <w:tabs>
          <w:tab w:val="num" w:pos="3984"/>
        </w:tabs>
        <w:ind w:left="3984" w:hanging="360"/>
      </w:pPr>
      <w:rPr>
        <w:rFonts w:ascii="Courier New" w:hAnsi="Courier New" w:cs="Courier New" w:hint="default"/>
      </w:rPr>
    </w:lvl>
    <w:lvl w:ilvl="5" w:tplc="0424001B" w:tentative="1">
      <w:start w:val="1"/>
      <w:numFmt w:val="bullet"/>
      <w:lvlText w:val=""/>
      <w:lvlJc w:val="left"/>
      <w:pPr>
        <w:tabs>
          <w:tab w:val="num" w:pos="4704"/>
        </w:tabs>
        <w:ind w:left="4704" w:hanging="360"/>
      </w:pPr>
      <w:rPr>
        <w:rFonts w:ascii="Wingdings" w:hAnsi="Wingdings" w:hint="default"/>
      </w:rPr>
    </w:lvl>
    <w:lvl w:ilvl="6" w:tplc="0424000F" w:tentative="1">
      <w:start w:val="1"/>
      <w:numFmt w:val="bullet"/>
      <w:lvlText w:val=""/>
      <w:lvlJc w:val="left"/>
      <w:pPr>
        <w:tabs>
          <w:tab w:val="num" w:pos="5424"/>
        </w:tabs>
        <w:ind w:left="5424" w:hanging="360"/>
      </w:pPr>
      <w:rPr>
        <w:rFonts w:ascii="Symbol" w:hAnsi="Symbol" w:hint="default"/>
      </w:rPr>
    </w:lvl>
    <w:lvl w:ilvl="7" w:tplc="04240019" w:tentative="1">
      <w:start w:val="1"/>
      <w:numFmt w:val="bullet"/>
      <w:lvlText w:val="o"/>
      <w:lvlJc w:val="left"/>
      <w:pPr>
        <w:tabs>
          <w:tab w:val="num" w:pos="6144"/>
        </w:tabs>
        <w:ind w:left="6144" w:hanging="360"/>
      </w:pPr>
      <w:rPr>
        <w:rFonts w:ascii="Courier New" w:hAnsi="Courier New" w:cs="Courier New" w:hint="default"/>
      </w:rPr>
    </w:lvl>
    <w:lvl w:ilvl="8" w:tplc="0424001B" w:tentative="1">
      <w:start w:val="1"/>
      <w:numFmt w:val="bullet"/>
      <w:lvlText w:val=""/>
      <w:lvlJc w:val="left"/>
      <w:pPr>
        <w:tabs>
          <w:tab w:val="num" w:pos="6864"/>
        </w:tabs>
        <w:ind w:left="6864" w:hanging="360"/>
      </w:pPr>
      <w:rPr>
        <w:rFonts w:ascii="Wingdings" w:hAnsi="Wingdings" w:hint="default"/>
      </w:rPr>
    </w:lvl>
  </w:abstractNum>
  <w:abstractNum w:abstractNumId="28" w15:restartNumberingAfterBreak="0">
    <w:nsid w:val="2FD373B1"/>
    <w:multiLevelType w:val="hybridMultilevel"/>
    <w:tmpl w:val="E862A396"/>
    <w:lvl w:ilvl="0" w:tplc="D53025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274F6A"/>
    <w:multiLevelType w:val="hybridMultilevel"/>
    <w:tmpl w:val="97C04B80"/>
    <w:lvl w:ilvl="0" w:tplc="966AECBA">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197373A"/>
    <w:multiLevelType w:val="hybridMultilevel"/>
    <w:tmpl w:val="E1E6E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32" w15:restartNumberingAfterBreak="0">
    <w:nsid w:val="35B17A28"/>
    <w:multiLevelType w:val="hybridMultilevel"/>
    <w:tmpl w:val="5D8C16A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3" w15:restartNumberingAfterBreak="0">
    <w:nsid w:val="360E74AB"/>
    <w:multiLevelType w:val="hybridMultilevel"/>
    <w:tmpl w:val="0CAA0FE0"/>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34"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AD28CF"/>
    <w:multiLevelType w:val="hybridMultilevel"/>
    <w:tmpl w:val="20FE13C2"/>
    <w:lvl w:ilvl="0" w:tplc="F74CC278">
      <w:start w:val="5"/>
      <w:numFmt w:val="bullet"/>
      <w:lvlText w:val="-"/>
      <w:lvlJc w:val="left"/>
      <w:pPr>
        <w:ind w:left="720" w:hanging="360"/>
      </w:pPr>
      <w:rPr>
        <w:rFonts w:ascii="Trebuchet MS" w:eastAsia="Times New Roman" w:hAnsi="Trebuchet MS" w:cs="Apto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EC7D22"/>
    <w:multiLevelType w:val="hybridMultilevel"/>
    <w:tmpl w:val="6E56402E"/>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46339D"/>
    <w:multiLevelType w:val="hybridMultilevel"/>
    <w:tmpl w:val="B93A979E"/>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FF56222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3E591EB5"/>
    <w:multiLevelType w:val="hybridMultilevel"/>
    <w:tmpl w:val="82846A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9D2469D"/>
    <w:multiLevelType w:val="hybridMultilevel"/>
    <w:tmpl w:val="71EA9D90"/>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3C73F1E"/>
    <w:multiLevelType w:val="hybridMultilevel"/>
    <w:tmpl w:val="698C9E2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432775"/>
    <w:multiLevelType w:val="hybridMultilevel"/>
    <w:tmpl w:val="EC04084E"/>
    <w:lvl w:ilvl="0" w:tplc="DE621736">
      <w:start w:val="179"/>
      <w:numFmt w:val="bullet"/>
      <w:lvlText w:val="-"/>
      <w:lvlJc w:val="left"/>
      <w:pPr>
        <w:ind w:left="720" w:hanging="360"/>
      </w:pPr>
      <w:rPr>
        <w:rFonts w:ascii="Trebuchet MS" w:eastAsia="Calibri"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63746C"/>
    <w:multiLevelType w:val="hybridMultilevel"/>
    <w:tmpl w:val="3BA6C10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B9B1A46"/>
    <w:multiLevelType w:val="hybridMultilevel"/>
    <w:tmpl w:val="8DE07028"/>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5D4F669B"/>
    <w:multiLevelType w:val="hybridMultilevel"/>
    <w:tmpl w:val="AE3CBC1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1ED06BF"/>
    <w:multiLevelType w:val="hybridMultilevel"/>
    <w:tmpl w:val="616A89AA"/>
    <w:lvl w:ilvl="0" w:tplc="11E6171E">
      <w:start w:val="1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6172EE"/>
    <w:multiLevelType w:val="multilevel"/>
    <w:tmpl w:val="E2E27E3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58"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9E538FA"/>
    <w:multiLevelType w:val="hybridMultilevel"/>
    <w:tmpl w:val="F816148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62"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6D995EB8"/>
    <w:multiLevelType w:val="hybridMultilevel"/>
    <w:tmpl w:val="54CCA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21B37D2"/>
    <w:multiLevelType w:val="hybridMultilevel"/>
    <w:tmpl w:val="F462F4F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67" w15:restartNumberingAfterBreak="0">
    <w:nsid w:val="78F34565"/>
    <w:multiLevelType w:val="hybridMultilevel"/>
    <w:tmpl w:val="C09CB98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90B689E"/>
    <w:multiLevelType w:val="multilevel"/>
    <w:tmpl w:val="A686D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B8623BD"/>
    <w:multiLevelType w:val="hybridMultilevel"/>
    <w:tmpl w:val="27740228"/>
    <w:lvl w:ilvl="0" w:tplc="F0DEFDF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C722B1"/>
    <w:multiLevelType w:val="hybridMultilevel"/>
    <w:tmpl w:val="799E1304"/>
    <w:lvl w:ilvl="0" w:tplc="E788D840">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122839972">
    <w:abstractNumId w:val="51"/>
  </w:num>
  <w:num w:numId="2" w16cid:durableId="748499937">
    <w:abstractNumId w:val="56"/>
  </w:num>
  <w:num w:numId="3" w16cid:durableId="608706130">
    <w:abstractNumId w:val="14"/>
  </w:num>
  <w:num w:numId="4" w16cid:durableId="16742185">
    <w:abstractNumId w:val="33"/>
  </w:num>
  <w:num w:numId="5" w16cid:durableId="574053782">
    <w:abstractNumId w:val="12"/>
  </w:num>
  <w:num w:numId="6" w16cid:durableId="782765428">
    <w:abstractNumId w:val="50"/>
  </w:num>
  <w:num w:numId="7" w16cid:durableId="904224497">
    <w:abstractNumId w:val="20"/>
  </w:num>
  <w:num w:numId="8" w16cid:durableId="1176504494">
    <w:abstractNumId w:val="30"/>
  </w:num>
  <w:num w:numId="9" w16cid:durableId="550121598">
    <w:abstractNumId w:val="10"/>
  </w:num>
  <w:num w:numId="10" w16cid:durableId="1536380868">
    <w:abstractNumId w:val="61"/>
  </w:num>
  <w:num w:numId="11" w16cid:durableId="1632787058">
    <w:abstractNumId w:val="40"/>
  </w:num>
  <w:num w:numId="12" w16cid:durableId="120080536">
    <w:abstractNumId w:val="25"/>
  </w:num>
  <w:num w:numId="13" w16cid:durableId="939070750">
    <w:abstractNumId w:val="17"/>
  </w:num>
  <w:num w:numId="14" w16cid:durableId="1323005943">
    <w:abstractNumId w:val="22"/>
  </w:num>
  <w:num w:numId="15" w16cid:durableId="269512594">
    <w:abstractNumId w:val="42"/>
  </w:num>
  <w:num w:numId="16" w16cid:durableId="97067570">
    <w:abstractNumId w:val="2"/>
  </w:num>
  <w:num w:numId="17" w16cid:durableId="2133472942">
    <w:abstractNumId w:val="57"/>
  </w:num>
  <w:num w:numId="18" w16cid:durableId="18048538">
    <w:abstractNumId w:val="5"/>
  </w:num>
  <w:num w:numId="19" w16cid:durableId="1179277089">
    <w:abstractNumId w:val="62"/>
  </w:num>
  <w:num w:numId="20" w16cid:durableId="1175732182">
    <w:abstractNumId w:val="7"/>
  </w:num>
  <w:num w:numId="21" w16cid:durableId="1124692259">
    <w:abstractNumId w:val="9"/>
  </w:num>
  <w:num w:numId="22" w16cid:durableId="335957379">
    <w:abstractNumId w:val="16"/>
  </w:num>
  <w:num w:numId="23" w16cid:durableId="1854954666">
    <w:abstractNumId w:val="46"/>
  </w:num>
  <w:num w:numId="24" w16cid:durableId="1093360536">
    <w:abstractNumId w:val="37"/>
  </w:num>
  <w:num w:numId="25" w16cid:durableId="1987970288">
    <w:abstractNumId w:val="64"/>
  </w:num>
  <w:num w:numId="26" w16cid:durableId="770465807">
    <w:abstractNumId w:val="39"/>
  </w:num>
  <w:num w:numId="27" w16cid:durableId="2000888386">
    <w:abstractNumId w:val="0"/>
  </w:num>
  <w:num w:numId="28" w16cid:durableId="1578244442">
    <w:abstractNumId w:val="60"/>
  </w:num>
  <w:num w:numId="29" w16cid:durableId="716511875">
    <w:abstractNumId w:val="70"/>
  </w:num>
  <w:num w:numId="30" w16cid:durableId="308366723">
    <w:abstractNumId w:val="6"/>
  </w:num>
  <w:num w:numId="31" w16cid:durableId="511187370">
    <w:abstractNumId w:val="41"/>
  </w:num>
  <w:num w:numId="32" w16cid:durableId="9256497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0226748">
    <w:abstractNumId w:val="49"/>
  </w:num>
  <w:num w:numId="34" w16cid:durableId="1681082921">
    <w:abstractNumId w:val="13"/>
  </w:num>
  <w:num w:numId="35" w16cid:durableId="117730655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0425799">
    <w:abstractNumId w:val="1"/>
  </w:num>
  <w:num w:numId="37" w16cid:durableId="304438193">
    <w:abstractNumId w:val="58"/>
  </w:num>
  <w:num w:numId="38" w16cid:durableId="372924241">
    <w:abstractNumId w:val="8"/>
  </w:num>
  <w:num w:numId="39" w16cid:durableId="1881820371">
    <w:abstractNumId w:val="4"/>
  </w:num>
  <w:num w:numId="40" w16cid:durableId="212080620">
    <w:abstractNumId w:val="44"/>
  </w:num>
  <w:num w:numId="41" w16cid:durableId="1126895199">
    <w:abstractNumId w:val="66"/>
  </w:num>
  <w:num w:numId="42" w16cid:durableId="309290032">
    <w:abstractNumId w:val="21"/>
  </w:num>
  <w:num w:numId="43" w16cid:durableId="528643306">
    <w:abstractNumId w:val="34"/>
  </w:num>
  <w:num w:numId="44" w16cid:durableId="75175982">
    <w:abstractNumId w:val="45"/>
  </w:num>
  <w:num w:numId="45" w16cid:durableId="377634219">
    <w:abstractNumId w:val="48"/>
  </w:num>
  <w:num w:numId="46" w16cid:durableId="2060737196">
    <w:abstractNumId w:val="52"/>
  </w:num>
  <w:num w:numId="47" w16cid:durableId="131101806">
    <w:abstractNumId w:val="69"/>
  </w:num>
  <w:num w:numId="48" w16cid:durableId="18707806">
    <w:abstractNumId w:val="65"/>
  </w:num>
  <w:num w:numId="49" w16cid:durableId="1688605566">
    <w:abstractNumId w:val="38"/>
  </w:num>
  <w:num w:numId="50" w16cid:durableId="484473645">
    <w:abstractNumId w:val="32"/>
  </w:num>
  <w:num w:numId="51" w16cid:durableId="1760298104">
    <w:abstractNumId w:val="15"/>
  </w:num>
  <w:num w:numId="52" w16cid:durableId="303320532">
    <w:abstractNumId w:val="23"/>
  </w:num>
  <w:num w:numId="53" w16cid:durableId="634482973">
    <w:abstractNumId w:val="11"/>
  </w:num>
  <w:num w:numId="54" w16cid:durableId="1340766785">
    <w:abstractNumId w:val="55"/>
  </w:num>
  <w:num w:numId="55" w16cid:durableId="1585532550">
    <w:abstractNumId w:val="18"/>
  </w:num>
  <w:num w:numId="56" w16cid:durableId="799297793">
    <w:abstractNumId w:val="47"/>
  </w:num>
  <w:num w:numId="57" w16cid:durableId="1653951722">
    <w:abstractNumId w:val="36"/>
  </w:num>
  <w:num w:numId="58" w16cid:durableId="460735864">
    <w:abstractNumId w:val="53"/>
  </w:num>
  <w:num w:numId="59" w16cid:durableId="168524154">
    <w:abstractNumId w:val="19"/>
  </w:num>
  <w:num w:numId="60" w16cid:durableId="1922517752">
    <w:abstractNumId w:val="67"/>
  </w:num>
  <w:num w:numId="61" w16cid:durableId="254369036">
    <w:abstractNumId w:val="3"/>
  </w:num>
  <w:num w:numId="62" w16cid:durableId="237905518">
    <w:abstractNumId w:val="43"/>
  </w:num>
  <w:num w:numId="63" w16cid:durableId="1974945223">
    <w:abstractNumId w:val="59"/>
  </w:num>
  <w:num w:numId="64" w16cid:durableId="662511861">
    <w:abstractNumId w:val="31"/>
  </w:num>
  <w:num w:numId="65" w16cid:durableId="1085807202">
    <w:abstractNumId w:val="26"/>
  </w:num>
  <w:num w:numId="66" w16cid:durableId="175311083">
    <w:abstractNumId w:val="27"/>
  </w:num>
  <w:num w:numId="67" w16cid:durableId="766736965">
    <w:abstractNumId w:val="28"/>
  </w:num>
  <w:num w:numId="68" w16cid:durableId="325405389">
    <w:abstractNumId w:val="63"/>
  </w:num>
  <w:num w:numId="69" w16cid:durableId="1331643297">
    <w:abstractNumId w:val="29"/>
  </w:num>
  <w:num w:numId="70" w16cid:durableId="11884804">
    <w:abstractNumId w:val="68"/>
  </w:num>
  <w:num w:numId="71" w16cid:durableId="2095517135">
    <w:abstractNumId w:val="35"/>
  </w:num>
  <w:num w:numId="72" w16cid:durableId="555951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01F59"/>
    <w:rsid w:val="00027C7B"/>
    <w:rsid w:val="00042225"/>
    <w:rsid w:val="00056329"/>
    <w:rsid w:val="00065E41"/>
    <w:rsid w:val="00084C14"/>
    <w:rsid w:val="001305BC"/>
    <w:rsid w:val="00136B61"/>
    <w:rsid w:val="001502DA"/>
    <w:rsid w:val="00196AE5"/>
    <w:rsid w:val="00197A13"/>
    <w:rsid w:val="001A7612"/>
    <w:rsid w:val="00210812"/>
    <w:rsid w:val="0023067B"/>
    <w:rsid w:val="002A7C3F"/>
    <w:rsid w:val="002B62E0"/>
    <w:rsid w:val="002D15CE"/>
    <w:rsid w:val="002E7684"/>
    <w:rsid w:val="0037066A"/>
    <w:rsid w:val="00381C01"/>
    <w:rsid w:val="003D75FD"/>
    <w:rsid w:val="003E5922"/>
    <w:rsid w:val="003F20DD"/>
    <w:rsid w:val="004519CA"/>
    <w:rsid w:val="00452835"/>
    <w:rsid w:val="0046086E"/>
    <w:rsid w:val="00490B5F"/>
    <w:rsid w:val="004F559F"/>
    <w:rsid w:val="00502069"/>
    <w:rsid w:val="005B5DBB"/>
    <w:rsid w:val="005C4051"/>
    <w:rsid w:val="005E4256"/>
    <w:rsid w:val="00655101"/>
    <w:rsid w:val="006706BF"/>
    <w:rsid w:val="00683AA7"/>
    <w:rsid w:val="00684976"/>
    <w:rsid w:val="006E3F54"/>
    <w:rsid w:val="007A0F37"/>
    <w:rsid w:val="008A5D0A"/>
    <w:rsid w:val="008B1572"/>
    <w:rsid w:val="008E2978"/>
    <w:rsid w:val="00901A4F"/>
    <w:rsid w:val="0090306B"/>
    <w:rsid w:val="0091701C"/>
    <w:rsid w:val="00923FA4"/>
    <w:rsid w:val="00927DB3"/>
    <w:rsid w:val="009618F4"/>
    <w:rsid w:val="009B214C"/>
    <w:rsid w:val="009B5020"/>
    <w:rsid w:val="009C1C8D"/>
    <w:rsid w:val="009C4542"/>
    <w:rsid w:val="009D3B6B"/>
    <w:rsid w:val="00A07B42"/>
    <w:rsid w:val="00A770BE"/>
    <w:rsid w:val="00B1278A"/>
    <w:rsid w:val="00B9624A"/>
    <w:rsid w:val="00BB30D4"/>
    <w:rsid w:val="00BF3238"/>
    <w:rsid w:val="00C568EE"/>
    <w:rsid w:val="00C57E54"/>
    <w:rsid w:val="00CB4865"/>
    <w:rsid w:val="00CB776E"/>
    <w:rsid w:val="00CC0157"/>
    <w:rsid w:val="00CF4C3D"/>
    <w:rsid w:val="00D0109C"/>
    <w:rsid w:val="00D05A25"/>
    <w:rsid w:val="00D31C08"/>
    <w:rsid w:val="00D636D3"/>
    <w:rsid w:val="00D915E8"/>
    <w:rsid w:val="00DA13B9"/>
    <w:rsid w:val="00DA1899"/>
    <w:rsid w:val="00DA4F87"/>
    <w:rsid w:val="00DA7F86"/>
    <w:rsid w:val="00DB5550"/>
    <w:rsid w:val="00DF0FE8"/>
    <w:rsid w:val="00E22303"/>
    <w:rsid w:val="00E32675"/>
    <w:rsid w:val="00EA0E28"/>
    <w:rsid w:val="00EB2480"/>
    <w:rsid w:val="00F53FB7"/>
    <w:rsid w:val="00F943D7"/>
    <w:rsid w:val="00FB4C7C"/>
    <w:rsid w:val="00FF39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6AE5"/>
    <w:rPr>
      <w:rFonts w:ascii="Times New Roman" w:eastAsia="Calibri" w:hAnsi="Times New Roman" w:cs="Times New Roman"/>
      <w:kern w:val="0"/>
      <w:sz w:val="24"/>
      <w:szCs w:val="20"/>
      <w14:ligatures w14:val="none"/>
    </w:rPr>
  </w:style>
  <w:style w:type="paragraph" w:styleId="Naslov1">
    <w:name w:val="heading 1"/>
    <w:basedOn w:val="Navaden"/>
    <w:next w:val="Navaden"/>
    <w:link w:val="Naslov1Znak"/>
    <w:uiPriority w:val="99"/>
    <w:qFormat/>
    <w:rsid w:val="002D15CE"/>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D15CE"/>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2D15CE"/>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2D15CE"/>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2D15CE"/>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D15CE"/>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2D15CE"/>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2D15CE"/>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2D15CE"/>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042225"/>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Odstavekseznama">
    <w:name w:val="List Paragraph"/>
    <w:aliases w:val="za tekst"/>
    <w:basedOn w:val="Navaden"/>
    <w:link w:val="OdstavekseznamaZnak"/>
    <w:uiPriority w:val="34"/>
    <w:qFormat/>
    <w:rsid w:val="00CF4C3D"/>
    <w:pPr>
      <w:ind w:left="708"/>
    </w:pPr>
    <w:rPr>
      <w:rFonts w:eastAsia="Times New Roman"/>
      <w:szCs w:val="24"/>
      <w:lang w:eastAsia="sl-SI"/>
    </w:rPr>
  </w:style>
  <w:style w:type="character" w:customStyle="1" w:styleId="Naslov1Znak">
    <w:name w:val="Naslov 1 Znak"/>
    <w:basedOn w:val="Privzetapisavaodstavka"/>
    <w:link w:val="Naslov1"/>
    <w:uiPriority w:val="99"/>
    <w:rsid w:val="002D15CE"/>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2D15CE"/>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2D15CE"/>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2D15CE"/>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2D15CE"/>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2D15CE"/>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2D15CE"/>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2D15CE"/>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2D15CE"/>
    <w:rPr>
      <w:rFonts w:ascii="Arial" w:eastAsia="Times New Roman" w:hAnsi="Arial" w:cs="Arial"/>
      <w:kern w:val="0"/>
      <w:lang w:val="en-US"/>
      <w14:ligatures w14:val="none"/>
    </w:rPr>
  </w:style>
  <w:style w:type="paragraph" w:styleId="Telobesedila">
    <w:name w:val="Body Text"/>
    <w:basedOn w:val="Navaden"/>
    <w:link w:val="TelobesedilaZnak"/>
    <w:uiPriority w:val="99"/>
    <w:rsid w:val="002D15CE"/>
    <w:pPr>
      <w:jc w:val="both"/>
    </w:pPr>
    <w:rPr>
      <w:rFonts w:eastAsia="Times New Roman"/>
      <w:szCs w:val="24"/>
      <w:lang w:eastAsia="sl-SI"/>
    </w:rPr>
  </w:style>
  <w:style w:type="character" w:customStyle="1" w:styleId="TelobesedilaZnak">
    <w:name w:val="Telo besedila Znak"/>
    <w:basedOn w:val="Privzetapisavaodstavka"/>
    <w:link w:val="Telobesedila"/>
    <w:uiPriority w:val="99"/>
    <w:rsid w:val="002D15CE"/>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2D15CE"/>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link w:val="Default"/>
    <w:rsid w:val="002D15CE"/>
    <w:rPr>
      <w:rFonts w:ascii="Times New Roman" w:eastAsia="Times New Roman" w:hAnsi="Times New Roman" w:cs="Times New Roman"/>
      <w:color w:val="000000"/>
      <w:kern w:val="0"/>
      <w:sz w:val="24"/>
      <w:szCs w:val="24"/>
      <w:lang w:eastAsia="sl-SI"/>
      <w14:ligatures w14:val="none"/>
    </w:rPr>
  </w:style>
  <w:style w:type="numbering" w:customStyle="1" w:styleId="Brezseznama1">
    <w:name w:val="Brez seznama1"/>
    <w:next w:val="Brezseznama"/>
    <w:uiPriority w:val="99"/>
    <w:semiHidden/>
    <w:unhideWhenUsed/>
    <w:rsid w:val="002D15CE"/>
  </w:style>
  <w:style w:type="numbering" w:customStyle="1" w:styleId="Brezseznama11">
    <w:name w:val="Brez seznama11"/>
    <w:next w:val="Brezseznama"/>
    <w:uiPriority w:val="99"/>
    <w:semiHidden/>
    <w:unhideWhenUsed/>
    <w:rsid w:val="002D15CE"/>
  </w:style>
  <w:style w:type="numbering" w:customStyle="1" w:styleId="Brezseznama111">
    <w:name w:val="Brez seznama111"/>
    <w:next w:val="Brezseznama"/>
    <w:uiPriority w:val="99"/>
    <w:semiHidden/>
    <w:unhideWhenUsed/>
    <w:rsid w:val="002D15CE"/>
  </w:style>
  <w:style w:type="numbering" w:customStyle="1" w:styleId="Brezseznama1111">
    <w:name w:val="Brez seznama1111"/>
    <w:next w:val="Brezseznama"/>
    <w:uiPriority w:val="99"/>
    <w:semiHidden/>
    <w:unhideWhenUsed/>
    <w:rsid w:val="002D15CE"/>
  </w:style>
  <w:style w:type="table" w:styleId="Tabelamrea">
    <w:name w:val="Table Grid"/>
    <w:basedOn w:val="Navadnatabela"/>
    <w:uiPriority w:val="99"/>
    <w:rsid w:val="002D15CE"/>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2D15CE"/>
    <w:rPr>
      <w:rFonts w:ascii="Tahoma" w:hAnsi="Tahoma" w:cs="Tahoma"/>
      <w:sz w:val="16"/>
      <w:szCs w:val="16"/>
    </w:rPr>
  </w:style>
  <w:style w:type="character" w:customStyle="1" w:styleId="BesedilooblakaZnak">
    <w:name w:val="Besedilo oblačka Znak"/>
    <w:basedOn w:val="Privzetapisavaodstavka"/>
    <w:link w:val="Besedilooblaka"/>
    <w:uiPriority w:val="99"/>
    <w:rsid w:val="002D15CE"/>
    <w:rPr>
      <w:rFonts w:ascii="Tahoma" w:eastAsia="Calibri" w:hAnsi="Tahoma" w:cs="Tahoma"/>
      <w:kern w:val="0"/>
      <w:sz w:val="16"/>
      <w:szCs w:val="16"/>
      <w14:ligatures w14:val="none"/>
    </w:rPr>
  </w:style>
  <w:style w:type="character" w:styleId="Hiperpovezava">
    <w:name w:val="Hyperlink"/>
    <w:basedOn w:val="Privzetapisavaodstavka"/>
    <w:uiPriority w:val="99"/>
    <w:unhideWhenUsed/>
    <w:rsid w:val="002D15CE"/>
    <w:rPr>
      <w:color w:val="0563C1" w:themeColor="hyperlink"/>
      <w:u w:val="single"/>
    </w:rPr>
  </w:style>
  <w:style w:type="character" w:styleId="Nerazreenaomemba">
    <w:name w:val="Unresolved Mention"/>
    <w:basedOn w:val="Privzetapisavaodstavka"/>
    <w:uiPriority w:val="99"/>
    <w:semiHidden/>
    <w:unhideWhenUsed/>
    <w:rsid w:val="002D15CE"/>
    <w:rPr>
      <w:color w:val="605E5C"/>
      <w:shd w:val="clear" w:color="auto" w:fill="E1DFDD"/>
    </w:rPr>
  </w:style>
  <w:style w:type="character" w:styleId="tevilkastrani">
    <w:name w:val="page number"/>
    <w:basedOn w:val="Privzetapisavaodstavka"/>
    <w:uiPriority w:val="99"/>
    <w:rsid w:val="002D15CE"/>
  </w:style>
  <w:style w:type="paragraph" w:styleId="Telobesedila-zamik">
    <w:name w:val="Body Text Indent"/>
    <w:basedOn w:val="Navaden"/>
    <w:link w:val="Telobesedila-zamikZnak"/>
    <w:uiPriority w:val="99"/>
    <w:rsid w:val="002D15CE"/>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2D15CE"/>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2D15CE"/>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2D15CE"/>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2D15CE"/>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2D15CE"/>
    <w:rPr>
      <w:rFonts w:ascii="Times New Roman" w:eastAsia="Times New Roman" w:hAnsi="Times New Roman" w:cs="Times New Roman"/>
      <w:kern w:val="0"/>
      <w:sz w:val="16"/>
      <w:szCs w:val="16"/>
      <w:lang w:eastAsia="sl-SI"/>
      <w14:ligatures w14:val="none"/>
    </w:rPr>
  </w:style>
  <w:style w:type="paragraph" w:styleId="Golobesedilo">
    <w:name w:val="Plain Text"/>
    <w:basedOn w:val="Navaden"/>
    <w:link w:val="GolobesediloZnak"/>
    <w:uiPriority w:val="99"/>
    <w:rsid w:val="002D15CE"/>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2D15CE"/>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2D15CE"/>
    <w:pPr>
      <w:widowControl w:val="0"/>
    </w:pPr>
    <w:rPr>
      <w:rFonts w:eastAsia="Times New Roman"/>
      <w:b/>
      <w:bCs/>
      <w:sz w:val="20"/>
      <w:lang w:eastAsia="sl-SI"/>
    </w:rPr>
  </w:style>
  <w:style w:type="paragraph" w:styleId="HTML-oblikovano">
    <w:name w:val="HTML Preformatted"/>
    <w:basedOn w:val="Navaden"/>
    <w:link w:val="HTML-oblikovanoZnak"/>
    <w:uiPriority w:val="99"/>
    <w:rsid w:val="002D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2D15CE"/>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2D15CE"/>
    <w:rPr>
      <w:sz w:val="16"/>
      <w:szCs w:val="16"/>
    </w:rPr>
  </w:style>
  <w:style w:type="paragraph" w:styleId="Pripombabesedilo">
    <w:name w:val="annotation text"/>
    <w:basedOn w:val="Navaden"/>
    <w:link w:val="PripombabesediloZnak"/>
    <w:uiPriority w:val="99"/>
    <w:rsid w:val="002D15CE"/>
    <w:rPr>
      <w:rFonts w:eastAsia="Times New Roman"/>
      <w:sz w:val="20"/>
      <w:lang w:eastAsia="sl-SI"/>
    </w:rPr>
  </w:style>
  <w:style w:type="character" w:customStyle="1" w:styleId="PripombabesediloZnak">
    <w:name w:val="Pripomba – besedilo Znak"/>
    <w:basedOn w:val="Privzetapisavaodstavka"/>
    <w:link w:val="Pripombabesedilo"/>
    <w:uiPriority w:val="99"/>
    <w:rsid w:val="002D15CE"/>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2D15CE"/>
    <w:rPr>
      <w:b/>
      <w:bCs/>
      <w:lang w:val="en-US" w:eastAsia="en-US"/>
    </w:rPr>
  </w:style>
  <w:style w:type="character" w:customStyle="1" w:styleId="ZadevapripombeZnak">
    <w:name w:val="Zadeva pripombe Znak"/>
    <w:basedOn w:val="PripombabesediloZnak"/>
    <w:link w:val="Zadevapripombe"/>
    <w:uiPriority w:val="99"/>
    <w:rsid w:val="002D15CE"/>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2D15CE"/>
    <w:rPr>
      <w:color w:val="800080"/>
      <w:u w:val="single"/>
    </w:rPr>
  </w:style>
  <w:style w:type="paragraph" w:styleId="Telobesedila2">
    <w:name w:val="Body Text 2"/>
    <w:basedOn w:val="Navaden"/>
    <w:link w:val="Telobesedila2Znak"/>
    <w:uiPriority w:val="99"/>
    <w:rsid w:val="002D15CE"/>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2D15CE"/>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2D15CE"/>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2D15CE"/>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2D15CE"/>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1"/>
    <w:qFormat/>
    <w:rsid w:val="002D15CE"/>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2D15CE"/>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2D15CE"/>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2D15CE"/>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2D15CE"/>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2D15CE"/>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2D15CE"/>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2D15CE"/>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2D15CE"/>
    <w:rPr>
      <w:vertAlign w:val="superscript"/>
    </w:rPr>
  </w:style>
  <w:style w:type="paragraph" w:customStyle="1" w:styleId="Telobesedila21">
    <w:name w:val="Telo besedila 21"/>
    <w:basedOn w:val="Navaden"/>
    <w:uiPriority w:val="99"/>
    <w:rsid w:val="002D15CE"/>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2D15CE"/>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D15CE"/>
    <w:rPr>
      <w:rFonts w:ascii="Arial" w:hAnsi="Arial" w:cs="Arial"/>
      <w:sz w:val="22"/>
      <w:szCs w:val="22"/>
    </w:rPr>
  </w:style>
  <w:style w:type="paragraph" w:customStyle="1" w:styleId="Telobesedila32">
    <w:name w:val="Telo besedila 32"/>
    <w:basedOn w:val="Navaden"/>
    <w:uiPriority w:val="99"/>
    <w:rsid w:val="002D15CE"/>
    <w:pPr>
      <w:jc w:val="both"/>
    </w:pPr>
    <w:rPr>
      <w:rFonts w:ascii="Arial" w:eastAsia="Times New Roman" w:hAnsi="Arial" w:cs="Arial"/>
      <w:sz w:val="22"/>
      <w:szCs w:val="22"/>
      <w:lang w:eastAsia="sl-SI"/>
    </w:rPr>
  </w:style>
  <w:style w:type="paragraph" w:customStyle="1" w:styleId="BESEDILO">
    <w:name w:val="BESEDILO"/>
    <w:uiPriority w:val="99"/>
    <w:rsid w:val="002D15CE"/>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2D15CE"/>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2D15C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2D15CE"/>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2D15CE"/>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1"/>
    <w:locked/>
    <w:rsid w:val="002D15CE"/>
    <w:rPr>
      <w:rFonts w:ascii="Times New Roman" w:eastAsia="Times New Roman" w:hAnsi="Times New Roman" w:cs="Times New Roman"/>
      <w:kern w:val="0"/>
      <w14:ligatures w14:val="none"/>
    </w:rPr>
  </w:style>
  <w:style w:type="paragraph" w:styleId="NaslovTOC">
    <w:name w:val="TOC Heading"/>
    <w:basedOn w:val="Naslov1"/>
    <w:next w:val="Navaden"/>
    <w:uiPriority w:val="39"/>
    <w:qFormat/>
    <w:rsid w:val="002D15CE"/>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2D15CE"/>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2D15CE"/>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2D15CE"/>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2D15CE"/>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2D15CE"/>
    <w:pPr>
      <w:spacing w:before="100" w:beforeAutospacing="1" w:after="100" w:afterAutospacing="1"/>
    </w:pPr>
    <w:rPr>
      <w:rFonts w:eastAsia="Times New Roman"/>
      <w:szCs w:val="24"/>
      <w:lang w:eastAsia="sl-SI"/>
    </w:rPr>
  </w:style>
  <w:style w:type="character" w:customStyle="1" w:styleId="FontStyle50">
    <w:name w:val="Font Style50"/>
    <w:uiPriority w:val="99"/>
    <w:rsid w:val="002D15CE"/>
    <w:rPr>
      <w:rFonts w:ascii="Arial" w:hAnsi="Arial" w:cs="Arial"/>
      <w:b/>
      <w:bCs/>
      <w:sz w:val="26"/>
      <w:szCs w:val="26"/>
    </w:rPr>
  </w:style>
  <w:style w:type="character" w:customStyle="1" w:styleId="FontStyle42">
    <w:name w:val="Font Style42"/>
    <w:uiPriority w:val="99"/>
    <w:rsid w:val="002D15CE"/>
    <w:rPr>
      <w:rFonts w:ascii="Arial" w:hAnsi="Arial" w:cs="Arial"/>
      <w:b/>
      <w:bCs/>
      <w:sz w:val="30"/>
      <w:szCs w:val="30"/>
    </w:rPr>
  </w:style>
  <w:style w:type="paragraph" w:customStyle="1" w:styleId="CharChar">
    <w:name w:val="Char Char"/>
    <w:basedOn w:val="Navaden"/>
    <w:uiPriority w:val="99"/>
    <w:rsid w:val="002D15CE"/>
    <w:pPr>
      <w:spacing w:after="160" w:line="240" w:lineRule="exact"/>
    </w:pPr>
    <w:rPr>
      <w:rFonts w:ascii="Tahoma" w:eastAsia="Times New Roman" w:hAnsi="Tahoma" w:cs="Tahoma"/>
      <w:sz w:val="20"/>
      <w:lang w:val="en-US"/>
    </w:rPr>
  </w:style>
  <w:style w:type="character" w:customStyle="1" w:styleId="tekst11">
    <w:name w:val="tekst11"/>
    <w:basedOn w:val="Privzetapisavaodstavka"/>
    <w:rsid w:val="002D15CE"/>
    <w:rPr>
      <w:rFonts w:ascii="Helvetica" w:hAnsi="Helvetica" w:cs="Helvetica"/>
      <w:color w:val="333333"/>
      <w:sz w:val="20"/>
      <w:szCs w:val="20"/>
    </w:rPr>
  </w:style>
  <w:style w:type="paragraph" w:styleId="Revizija">
    <w:name w:val="Revision"/>
    <w:hidden/>
    <w:uiPriority w:val="99"/>
    <w:semiHidden/>
    <w:rsid w:val="002D15CE"/>
    <w:rPr>
      <w:rFonts w:eastAsia="Calibri" w:cs="Trebuchet MS"/>
      <w:kern w:val="0"/>
      <w14:ligatures w14:val="none"/>
    </w:rPr>
  </w:style>
  <w:style w:type="character" w:customStyle="1" w:styleId="st1">
    <w:name w:val="st1"/>
    <w:basedOn w:val="Privzetapisavaodstavka"/>
    <w:rsid w:val="002D15CE"/>
  </w:style>
  <w:style w:type="character" w:styleId="Besedilooznabemesta">
    <w:name w:val="Placeholder Text"/>
    <w:basedOn w:val="Privzetapisavaodstavka"/>
    <w:uiPriority w:val="99"/>
    <w:semiHidden/>
    <w:rsid w:val="002D15CE"/>
    <w:rPr>
      <w:color w:val="808080"/>
    </w:rPr>
  </w:style>
  <w:style w:type="character" w:customStyle="1" w:styleId="Nerazreenaomemba1">
    <w:name w:val="Nerazrešena omemba1"/>
    <w:basedOn w:val="Privzetapisavaodstavka"/>
    <w:uiPriority w:val="99"/>
    <w:semiHidden/>
    <w:unhideWhenUsed/>
    <w:rsid w:val="002D15CE"/>
    <w:rPr>
      <w:color w:val="808080"/>
      <w:shd w:val="clear" w:color="auto" w:fill="E6E6E6"/>
    </w:rPr>
  </w:style>
  <w:style w:type="table" w:customStyle="1" w:styleId="Tabelamrea1">
    <w:name w:val="Tabela – mreža1"/>
    <w:basedOn w:val="Navadnatabela"/>
    <w:next w:val="Tabelamrea"/>
    <w:uiPriority w:val="99"/>
    <w:rsid w:val="002D15CE"/>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2D15CE"/>
    <w:rPr>
      <w:rFonts w:ascii="Times New Roman" w:eastAsia="Times New Roman" w:hAnsi="Times New Roman" w:cs="Times New Roman"/>
      <w:kern w:val="0"/>
      <w:sz w:val="24"/>
      <w:szCs w:val="24"/>
      <w:lang w:eastAsia="sl-SI"/>
      <w14:ligatures w14:val="none"/>
    </w:rPr>
  </w:style>
  <w:style w:type="paragraph" w:customStyle="1" w:styleId="BodyText21">
    <w:name w:val="Body Text 21"/>
    <w:basedOn w:val="Navaden"/>
    <w:rsid w:val="002D15CE"/>
    <w:pPr>
      <w:jc w:val="both"/>
    </w:pPr>
    <w:rPr>
      <w:rFonts w:eastAsia="Times New Roman"/>
      <w:b/>
      <w:sz w:val="22"/>
      <w:lang w:eastAsia="sl-SI"/>
    </w:rPr>
  </w:style>
  <w:style w:type="paragraph" w:customStyle="1" w:styleId="NCBesedilo">
    <w:name w:val="NC Besedilo"/>
    <w:basedOn w:val="Navaden"/>
    <w:rsid w:val="002D15CE"/>
    <w:rPr>
      <w:rFonts w:ascii="Arial" w:eastAsiaTheme="minorHAnsi" w:hAnsi="Arial" w:cs="Arial"/>
      <w:color w:val="000000"/>
      <w:sz w:val="22"/>
      <w:szCs w:val="22"/>
    </w:rPr>
  </w:style>
  <w:style w:type="paragraph" w:customStyle="1" w:styleId="article-paragraph">
    <w:name w:val="article-paragraph"/>
    <w:basedOn w:val="Navaden"/>
    <w:rsid w:val="002D15CE"/>
    <w:pPr>
      <w:spacing w:before="100" w:beforeAutospacing="1" w:after="100" w:afterAutospacing="1"/>
    </w:pPr>
    <w:rPr>
      <w:rFonts w:eastAsia="Times New Roman"/>
      <w:szCs w:val="24"/>
      <w:lang w:eastAsia="sl-SI"/>
    </w:rPr>
  </w:style>
  <w:style w:type="paragraph" w:customStyle="1" w:styleId="default0">
    <w:name w:val="default0"/>
    <w:basedOn w:val="Navaden"/>
    <w:rsid w:val="002D15CE"/>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2D15CE"/>
    <w:pPr>
      <w:widowControl w:val="0"/>
      <w:autoSpaceDE w:val="0"/>
      <w:autoSpaceDN w:val="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pf0">
    <w:name w:val="pf0"/>
    <w:basedOn w:val="Navaden"/>
    <w:rsid w:val="002D15CE"/>
    <w:pPr>
      <w:spacing w:before="100" w:beforeAutospacing="1" w:after="100" w:afterAutospacing="1"/>
    </w:pPr>
    <w:rPr>
      <w:rFonts w:eastAsia="Times New Roman"/>
      <w:szCs w:val="24"/>
      <w:lang w:eastAsia="sl-SI"/>
    </w:rPr>
  </w:style>
  <w:style w:type="character" w:customStyle="1" w:styleId="cf01">
    <w:name w:val="cf01"/>
    <w:basedOn w:val="Privzetapisavaodstavka"/>
    <w:rsid w:val="002D15CE"/>
    <w:rPr>
      <w:rFonts w:ascii="Segoe UI" w:hAnsi="Segoe UI" w:cs="Segoe UI" w:hint="default"/>
      <w:sz w:val="18"/>
      <w:szCs w:val="18"/>
    </w:rPr>
  </w:style>
  <w:style w:type="numbering" w:customStyle="1" w:styleId="Brezseznama2">
    <w:name w:val="Brez seznama2"/>
    <w:next w:val="Brezseznama"/>
    <w:uiPriority w:val="99"/>
    <w:semiHidden/>
    <w:unhideWhenUsed/>
    <w:rsid w:val="00A770BE"/>
  </w:style>
  <w:style w:type="numbering" w:customStyle="1" w:styleId="Brezseznama12">
    <w:name w:val="Brez seznama12"/>
    <w:next w:val="Brezseznama"/>
    <w:uiPriority w:val="99"/>
    <w:semiHidden/>
    <w:unhideWhenUsed/>
    <w:rsid w:val="00A770BE"/>
  </w:style>
  <w:style w:type="numbering" w:customStyle="1" w:styleId="Brezseznama112">
    <w:name w:val="Brez seznama112"/>
    <w:next w:val="Brezseznama"/>
    <w:uiPriority w:val="99"/>
    <w:semiHidden/>
    <w:unhideWhenUsed/>
    <w:rsid w:val="00A770BE"/>
  </w:style>
  <w:style w:type="numbering" w:customStyle="1" w:styleId="Brezseznama1112">
    <w:name w:val="Brez seznama1112"/>
    <w:next w:val="Brezseznama"/>
    <w:uiPriority w:val="99"/>
    <w:semiHidden/>
    <w:unhideWhenUsed/>
    <w:rsid w:val="00A770BE"/>
  </w:style>
  <w:style w:type="numbering" w:customStyle="1" w:styleId="Brezseznama11111">
    <w:name w:val="Brez seznama11111"/>
    <w:next w:val="Brezseznama"/>
    <w:uiPriority w:val="99"/>
    <w:semiHidden/>
    <w:unhideWhenUsed/>
    <w:rsid w:val="00A770BE"/>
  </w:style>
  <w:style w:type="character" w:customStyle="1" w:styleId="notion-enable-hover">
    <w:name w:val="notion-enable-hover"/>
    <w:basedOn w:val="Privzetapisavaodstavka"/>
    <w:rsid w:val="00A77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4366</Words>
  <Characters>24890</Characters>
  <Application>Microsoft Office Word</Application>
  <DocSecurity>4</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2</cp:revision>
  <cp:lastPrinted>2023-09-29T13:30:00Z</cp:lastPrinted>
  <dcterms:created xsi:type="dcterms:W3CDTF">2025-08-07T11:15:00Z</dcterms:created>
  <dcterms:modified xsi:type="dcterms:W3CDTF">2025-08-07T11:15:00Z</dcterms:modified>
</cp:coreProperties>
</file>